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BF6" w:rsidRDefault="005064BF">
      <w:pPr>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Муниципальное автономное общеобразовательное учреждение</w:t>
      </w:r>
      <w:r>
        <w:rPr>
          <w:rFonts w:ascii="Times New Roman" w:eastAsia="Calibri" w:hAnsi="Times New Roman" w:cs="Times New Roman"/>
          <w:sz w:val="24"/>
          <w:szCs w:val="24"/>
          <w:lang w:val="ru-RU"/>
        </w:rPr>
        <w:br/>
        <w:t>Богандинская средняя общеобразовательная школа №2</w:t>
      </w:r>
      <w:r>
        <w:rPr>
          <w:rFonts w:ascii="Times New Roman" w:eastAsia="Calibri" w:hAnsi="Times New Roman" w:cs="Times New Roman"/>
          <w:sz w:val="24"/>
          <w:szCs w:val="24"/>
          <w:lang w:val="ru-RU"/>
        </w:rPr>
        <w:br/>
        <w:t>Тюменского муниципального  района</w:t>
      </w:r>
      <w:bookmarkStart w:id="0" w:name="_GoBack"/>
      <w:r w:rsidR="005A6C17" w:rsidRPr="00974E52">
        <w:rPr>
          <w:rFonts w:ascii="Times New Roman" w:eastAsia="Calibri" w:hAnsi="Times New Roman" w:cs="Times New Roman"/>
          <w:noProof/>
          <w:sz w:val="24"/>
          <w:szCs w:val="24"/>
          <w:lang w:val="ru-RU" w:eastAsia="ru-RU"/>
        </w:rPr>
        <w:drawing>
          <wp:inline distT="0" distB="0" distL="0" distR="0" wp14:anchorId="77225B77" wp14:editId="7C1BE195">
            <wp:extent cx="8027719" cy="2339821"/>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32857"/>
                    <a:stretch/>
                  </pic:blipFill>
                  <pic:spPr bwMode="auto">
                    <a:xfrm>
                      <a:off x="0" y="0"/>
                      <a:ext cx="8043428" cy="2344400"/>
                    </a:xfrm>
                    <a:prstGeom prst="rect">
                      <a:avLst/>
                    </a:prstGeom>
                    <a:ln>
                      <a:noFill/>
                    </a:ln>
                    <a:extLst>
                      <a:ext uri="{53640926-AAD7-44D8-BBD7-CCE9431645EC}">
                        <a14:shadowObscured xmlns:a14="http://schemas.microsoft.com/office/drawing/2010/main"/>
                      </a:ext>
                    </a:extLst>
                  </pic:spPr>
                </pic:pic>
              </a:graphicData>
            </a:graphic>
          </wp:inline>
        </w:drawing>
      </w:r>
      <w:bookmarkEnd w:id="0"/>
    </w:p>
    <w:p w:rsidR="00141BF6" w:rsidRDefault="005064BF">
      <w:pPr>
        <w:pStyle w:val="Default"/>
        <w:jc w:val="center"/>
      </w:pPr>
      <w:r>
        <w:rPr>
          <w:b/>
          <w:bCs/>
        </w:rPr>
        <w:t>рабочая программа</w:t>
      </w:r>
    </w:p>
    <w:p w:rsidR="00141BF6" w:rsidRDefault="005064BF">
      <w:pPr>
        <w:pStyle w:val="Default"/>
        <w:jc w:val="center"/>
      </w:pPr>
      <w:r>
        <w:rPr>
          <w:b/>
          <w:bCs/>
        </w:rPr>
        <w:t>по предмету «</w:t>
      </w:r>
      <w:r w:rsidR="00975CAC">
        <w:rPr>
          <w:b/>
          <w:bCs/>
        </w:rPr>
        <w:t>Русский язык</w:t>
      </w:r>
      <w:r>
        <w:rPr>
          <w:b/>
          <w:bCs/>
        </w:rPr>
        <w:t xml:space="preserve">» </w:t>
      </w:r>
    </w:p>
    <w:p w:rsidR="00141BF6" w:rsidRDefault="005064BF">
      <w:pPr>
        <w:pStyle w:val="Default"/>
        <w:jc w:val="center"/>
      </w:pPr>
      <w:r>
        <w:rPr>
          <w:b/>
          <w:bCs/>
        </w:rPr>
        <w:t>для обучающегося  3 класса</w:t>
      </w:r>
    </w:p>
    <w:p w:rsidR="00141BF6" w:rsidRDefault="005064BF">
      <w:pPr>
        <w:pStyle w:val="ac"/>
        <w:ind w:left="0"/>
        <w:jc w:val="center"/>
        <w:rPr>
          <w:sz w:val="28"/>
          <w:szCs w:val="28"/>
        </w:rPr>
      </w:pPr>
      <w:r>
        <w:rPr>
          <w:sz w:val="28"/>
          <w:szCs w:val="28"/>
        </w:rPr>
        <w:t>С РАССТРОЙСТВАМИ АУТИСТИЧЕСКОГО СПЕКТРА</w:t>
      </w:r>
    </w:p>
    <w:p w:rsidR="00141BF6" w:rsidRDefault="005064BF">
      <w:pPr>
        <w:pStyle w:val="ac"/>
        <w:ind w:left="0"/>
        <w:jc w:val="center"/>
        <w:rPr>
          <w:sz w:val="28"/>
          <w:szCs w:val="28"/>
        </w:rPr>
      </w:pPr>
      <w:r>
        <w:rPr>
          <w:b/>
          <w:bCs/>
          <w:sz w:val="28"/>
          <w:szCs w:val="28"/>
        </w:rPr>
        <w:t>(ВАРИАНТ 8.3)</w:t>
      </w:r>
    </w:p>
    <w:p w:rsidR="00141BF6" w:rsidRDefault="00141BF6">
      <w:pPr>
        <w:rPr>
          <w:rFonts w:ascii="Times New Roman" w:eastAsia="Calibri" w:hAnsi="Times New Roman" w:cs="Times New Roman"/>
          <w:sz w:val="24"/>
          <w:szCs w:val="24"/>
          <w:lang w:val="ru-RU"/>
        </w:rPr>
      </w:pPr>
    </w:p>
    <w:tbl>
      <w:tblPr>
        <w:tblW w:w="9648" w:type="dxa"/>
        <w:tblLayout w:type="fixed"/>
        <w:tblLook w:val="00A0" w:firstRow="1" w:lastRow="0" w:firstColumn="1" w:lastColumn="0" w:noHBand="0" w:noVBand="0"/>
      </w:tblPr>
      <w:tblGrid>
        <w:gridCol w:w="3985"/>
        <w:gridCol w:w="5663"/>
      </w:tblGrid>
      <w:tr w:rsidR="00141BF6">
        <w:tc>
          <w:tcPr>
            <w:tcW w:w="3985" w:type="dxa"/>
          </w:tcPr>
          <w:p w:rsidR="00141BF6" w:rsidRDefault="005064BF">
            <w:pPr>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Предмет</w:t>
            </w:r>
            <w:proofErr w:type="spellEnd"/>
          </w:p>
        </w:tc>
        <w:tc>
          <w:tcPr>
            <w:tcW w:w="5662" w:type="dxa"/>
            <w:tcBorders>
              <w:bottom w:val="single" w:sz="4" w:space="0" w:color="000000"/>
            </w:tcBorders>
          </w:tcPr>
          <w:p w:rsidR="00141BF6" w:rsidRDefault="00975CAC">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Русский язык</w:t>
            </w:r>
          </w:p>
        </w:tc>
      </w:tr>
      <w:tr w:rsidR="00141BF6">
        <w:tc>
          <w:tcPr>
            <w:tcW w:w="3985" w:type="dxa"/>
          </w:tcPr>
          <w:p w:rsidR="00141BF6" w:rsidRDefault="005064BF">
            <w:pPr>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Учебный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год</w:t>
            </w:r>
            <w:proofErr w:type="spellEnd"/>
          </w:p>
        </w:tc>
        <w:tc>
          <w:tcPr>
            <w:tcW w:w="5662" w:type="dxa"/>
            <w:tcBorders>
              <w:bottom w:val="single" w:sz="4" w:space="0" w:color="000000"/>
            </w:tcBorders>
          </w:tcPr>
          <w:p w:rsidR="00141BF6" w:rsidRDefault="005064B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2025-2026</w:t>
            </w:r>
          </w:p>
        </w:tc>
      </w:tr>
      <w:tr w:rsidR="00141BF6">
        <w:tc>
          <w:tcPr>
            <w:tcW w:w="3985" w:type="dxa"/>
          </w:tcPr>
          <w:p w:rsidR="00141BF6" w:rsidRDefault="005064BF">
            <w:pPr>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Класс</w:t>
            </w:r>
            <w:proofErr w:type="spellEnd"/>
          </w:p>
        </w:tc>
        <w:tc>
          <w:tcPr>
            <w:tcW w:w="5662" w:type="dxa"/>
            <w:tcBorders>
              <w:top w:val="single" w:sz="4" w:space="0" w:color="000000"/>
              <w:bottom w:val="single" w:sz="4" w:space="0" w:color="000000"/>
            </w:tcBorders>
          </w:tcPr>
          <w:p w:rsidR="00141BF6" w:rsidRDefault="005064BF">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rPr>
              <w:t>3</w:t>
            </w:r>
          </w:p>
        </w:tc>
      </w:tr>
      <w:tr w:rsidR="00141BF6">
        <w:tc>
          <w:tcPr>
            <w:tcW w:w="3985" w:type="dxa"/>
          </w:tcPr>
          <w:p w:rsidR="00141BF6" w:rsidRDefault="005064BF">
            <w:pPr>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Количество</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часов</w:t>
            </w:r>
            <w:proofErr w:type="spellEnd"/>
            <w:r>
              <w:rPr>
                <w:rFonts w:ascii="Times New Roman" w:eastAsia="Calibri" w:hAnsi="Times New Roman" w:cs="Times New Roman"/>
                <w:sz w:val="24"/>
                <w:szCs w:val="24"/>
              </w:rPr>
              <w:t xml:space="preserve"> в </w:t>
            </w:r>
            <w:proofErr w:type="spellStart"/>
            <w:r>
              <w:rPr>
                <w:rFonts w:ascii="Times New Roman" w:eastAsia="Calibri" w:hAnsi="Times New Roman" w:cs="Times New Roman"/>
                <w:sz w:val="24"/>
                <w:szCs w:val="24"/>
              </w:rPr>
              <w:t>год</w:t>
            </w:r>
            <w:proofErr w:type="spellEnd"/>
          </w:p>
        </w:tc>
        <w:tc>
          <w:tcPr>
            <w:tcW w:w="5662" w:type="dxa"/>
            <w:tcBorders>
              <w:top w:val="single" w:sz="4" w:space="0" w:color="000000"/>
              <w:bottom w:val="single" w:sz="4" w:space="0" w:color="000000"/>
            </w:tcBorders>
          </w:tcPr>
          <w:p w:rsidR="00141BF6" w:rsidRDefault="005A6C17">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102</w:t>
            </w:r>
          </w:p>
        </w:tc>
      </w:tr>
      <w:tr w:rsidR="00141BF6">
        <w:tc>
          <w:tcPr>
            <w:tcW w:w="3985" w:type="dxa"/>
          </w:tcPr>
          <w:p w:rsidR="00141BF6" w:rsidRDefault="005064BF">
            <w:pPr>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Количество</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часов</w:t>
            </w:r>
            <w:proofErr w:type="spellEnd"/>
            <w:r>
              <w:rPr>
                <w:rFonts w:ascii="Times New Roman" w:eastAsia="Calibri" w:hAnsi="Times New Roman" w:cs="Times New Roman"/>
                <w:sz w:val="24"/>
                <w:szCs w:val="24"/>
              </w:rPr>
              <w:t xml:space="preserve"> в </w:t>
            </w:r>
            <w:proofErr w:type="spellStart"/>
            <w:r>
              <w:rPr>
                <w:rFonts w:ascii="Times New Roman" w:eastAsia="Calibri" w:hAnsi="Times New Roman" w:cs="Times New Roman"/>
                <w:sz w:val="24"/>
                <w:szCs w:val="24"/>
              </w:rPr>
              <w:t>неделю</w:t>
            </w:r>
            <w:proofErr w:type="spellEnd"/>
          </w:p>
        </w:tc>
        <w:tc>
          <w:tcPr>
            <w:tcW w:w="5662" w:type="dxa"/>
            <w:tcBorders>
              <w:top w:val="single" w:sz="4" w:space="0" w:color="000000"/>
              <w:bottom w:val="single" w:sz="4" w:space="0" w:color="000000"/>
            </w:tcBorders>
          </w:tcPr>
          <w:p w:rsidR="00141BF6" w:rsidRDefault="005A6C17">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3</w:t>
            </w:r>
          </w:p>
        </w:tc>
      </w:tr>
    </w:tbl>
    <w:p w:rsidR="00141BF6" w:rsidRDefault="00141BF6">
      <w:pPr>
        <w:rPr>
          <w:rFonts w:ascii="Times New Roman" w:eastAsia="Calibri" w:hAnsi="Times New Roman" w:cs="Times New Roman"/>
          <w:sz w:val="24"/>
          <w:szCs w:val="24"/>
        </w:rPr>
      </w:pPr>
    </w:p>
    <w:p w:rsidR="00141BF6" w:rsidRDefault="005064BF">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Учитель: </w:t>
      </w:r>
      <w:proofErr w:type="spellStart"/>
      <w:r>
        <w:rPr>
          <w:rFonts w:ascii="Times New Roman" w:eastAsia="Calibri" w:hAnsi="Times New Roman" w:cs="Times New Roman"/>
          <w:sz w:val="24"/>
          <w:szCs w:val="24"/>
          <w:lang w:val="ru-RU"/>
        </w:rPr>
        <w:t>Цветцих</w:t>
      </w:r>
      <w:proofErr w:type="spellEnd"/>
      <w:r>
        <w:rPr>
          <w:rFonts w:ascii="Times New Roman" w:eastAsia="Calibri" w:hAnsi="Times New Roman" w:cs="Times New Roman"/>
          <w:sz w:val="24"/>
          <w:szCs w:val="24"/>
          <w:lang w:val="ru-RU"/>
        </w:rPr>
        <w:t xml:space="preserve"> Л. Н.</w:t>
      </w:r>
    </w:p>
    <w:p w:rsidR="00141BF6" w:rsidRDefault="00141BF6">
      <w:pPr>
        <w:jc w:val="center"/>
        <w:rPr>
          <w:rFonts w:ascii="Times New Roman" w:eastAsia="Calibri" w:hAnsi="Times New Roman" w:cs="Times New Roman"/>
          <w:sz w:val="24"/>
          <w:szCs w:val="24"/>
          <w:lang w:val="ru-RU"/>
        </w:rPr>
      </w:pPr>
    </w:p>
    <w:p w:rsidR="00141BF6" w:rsidRDefault="005064BF">
      <w:pPr>
        <w:jc w:val="center"/>
        <w:rPr>
          <w:rFonts w:ascii="Times New Roman" w:eastAsia="Calibri" w:hAnsi="Times New Roman" w:cs="Times New Roman"/>
          <w:sz w:val="24"/>
          <w:szCs w:val="24"/>
          <w:lang w:val="ru-RU"/>
        </w:rPr>
      </w:pPr>
      <w:proofErr w:type="spellStart"/>
      <w:r>
        <w:rPr>
          <w:rFonts w:ascii="Times New Roman" w:eastAsia="Calibri" w:hAnsi="Times New Roman" w:cs="Times New Roman"/>
          <w:sz w:val="24"/>
          <w:szCs w:val="24"/>
          <w:lang w:val="ru-RU"/>
        </w:rPr>
        <w:t>р.п</w:t>
      </w:r>
      <w:proofErr w:type="spellEnd"/>
      <w:r>
        <w:rPr>
          <w:rFonts w:ascii="Times New Roman" w:eastAsia="Calibri" w:hAnsi="Times New Roman" w:cs="Times New Roman"/>
          <w:sz w:val="24"/>
          <w:szCs w:val="24"/>
          <w:lang w:val="ru-RU"/>
        </w:rPr>
        <w:t xml:space="preserve">. </w:t>
      </w:r>
      <w:proofErr w:type="spellStart"/>
      <w:r>
        <w:rPr>
          <w:rFonts w:ascii="Times New Roman" w:eastAsia="Calibri" w:hAnsi="Times New Roman" w:cs="Times New Roman"/>
          <w:sz w:val="24"/>
          <w:szCs w:val="24"/>
          <w:lang w:val="ru-RU"/>
        </w:rPr>
        <w:t>Богандинский</w:t>
      </w:r>
      <w:proofErr w:type="spellEnd"/>
      <w:r>
        <w:rPr>
          <w:rFonts w:ascii="Times New Roman" w:eastAsia="Calibri" w:hAnsi="Times New Roman" w:cs="Times New Roman"/>
          <w:sz w:val="24"/>
          <w:szCs w:val="24"/>
          <w:lang w:val="ru-RU"/>
        </w:rPr>
        <w:t>, 2025 г.</w:t>
      </w:r>
    </w:p>
    <w:p w:rsidR="00141BF6" w:rsidRPr="005A6C17" w:rsidRDefault="005064BF" w:rsidP="005A6C17">
      <w:pPr>
        <w:pStyle w:val="Default"/>
        <w:jc w:val="center"/>
        <w:rPr>
          <w:sz w:val="28"/>
          <w:szCs w:val="28"/>
        </w:rPr>
      </w:pPr>
      <w:r w:rsidRPr="005A6C17">
        <w:rPr>
          <w:b/>
          <w:bCs/>
          <w:sz w:val="28"/>
          <w:szCs w:val="28"/>
        </w:rPr>
        <w:lastRenderedPageBreak/>
        <w:t>1. Пояснительная записка</w:t>
      </w:r>
    </w:p>
    <w:p w:rsidR="00141BF6" w:rsidRPr="005A6C17" w:rsidRDefault="005064BF" w:rsidP="005A6C17">
      <w:pPr>
        <w:pStyle w:val="Default"/>
        <w:jc w:val="both"/>
        <w:rPr>
          <w:sz w:val="28"/>
          <w:szCs w:val="28"/>
        </w:rPr>
      </w:pPr>
      <w:proofErr w:type="gramStart"/>
      <w:r w:rsidRPr="005A6C17">
        <w:rPr>
          <w:sz w:val="28"/>
          <w:szCs w:val="28"/>
        </w:rPr>
        <w:t>Данная рабочая программа учебного предмета «</w:t>
      </w:r>
      <w:r w:rsidR="00975CAC" w:rsidRPr="005A6C17">
        <w:rPr>
          <w:sz w:val="28"/>
          <w:szCs w:val="28"/>
        </w:rPr>
        <w:t>Русский язык</w:t>
      </w:r>
      <w:r w:rsidRPr="005A6C17">
        <w:rPr>
          <w:sz w:val="28"/>
          <w:szCs w:val="28"/>
        </w:rPr>
        <w:t>» для обучающихся с расстройствами аутистического спектра с легкой умственной отсталостью (интеллектуальными нарушениями)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 РАС на основании:</w:t>
      </w:r>
      <w:proofErr w:type="gramEnd"/>
    </w:p>
    <w:p w:rsidR="00141BF6" w:rsidRPr="005A6C17" w:rsidRDefault="00141BF6" w:rsidP="005A6C17">
      <w:pPr>
        <w:pStyle w:val="Default"/>
        <w:jc w:val="both"/>
        <w:rPr>
          <w:sz w:val="28"/>
          <w:szCs w:val="28"/>
        </w:rPr>
      </w:pPr>
    </w:p>
    <w:p w:rsidR="00141BF6" w:rsidRPr="005A6C17" w:rsidRDefault="005064BF" w:rsidP="005A6C17">
      <w:pPr>
        <w:pStyle w:val="af5"/>
        <w:spacing w:beforeAutospacing="0" w:after="0" w:afterAutospacing="0"/>
        <w:jc w:val="both"/>
        <w:rPr>
          <w:sz w:val="28"/>
          <w:szCs w:val="28"/>
        </w:rPr>
      </w:pPr>
      <w:r w:rsidRPr="005A6C17">
        <w:rPr>
          <w:sz w:val="28"/>
          <w:szCs w:val="28"/>
        </w:rPr>
        <w:t>1. Федеральный закон от 29 декабря 2012 г. № 273-ФЗ «Об образовании в Российской Федерации» (далее – Федеральный закон об образовании);</w:t>
      </w:r>
    </w:p>
    <w:p w:rsidR="00141BF6" w:rsidRPr="005A6C17" w:rsidRDefault="005064BF"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color w:val="000000"/>
          <w:sz w:val="28"/>
          <w:szCs w:val="28"/>
          <w:lang w:val="ru-RU"/>
        </w:rPr>
        <w:t xml:space="preserve">2. </w:t>
      </w:r>
      <w:r w:rsidRPr="005A6C17">
        <w:rPr>
          <w:rFonts w:ascii="Times New Roman" w:hAnsi="Times New Roman" w:cs="Times New Roman"/>
          <w:sz w:val="28"/>
          <w:szCs w:val="28"/>
          <w:lang w:val="ru-RU"/>
        </w:rPr>
        <w:t xml:space="preserve">Приказ Министерства просвещения Российской Федерации от 24.11.2022 №1025 «Об утверждении федеральной адаптированной образовательной программы основного общего образования для </w:t>
      </w:r>
      <w:proofErr w:type="gramStart"/>
      <w:r w:rsidRPr="005A6C17">
        <w:rPr>
          <w:rFonts w:ascii="Times New Roman" w:hAnsi="Times New Roman" w:cs="Times New Roman"/>
          <w:sz w:val="28"/>
          <w:szCs w:val="28"/>
          <w:lang w:val="ru-RU"/>
        </w:rPr>
        <w:t>обучающихся</w:t>
      </w:r>
      <w:proofErr w:type="gramEnd"/>
      <w:r w:rsidRPr="005A6C17">
        <w:rPr>
          <w:rFonts w:ascii="Times New Roman" w:hAnsi="Times New Roman" w:cs="Times New Roman"/>
          <w:sz w:val="28"/>
          <w:szCs w:val="28"/>
          <w:lang w:val="ru-RU"/>
        </w:rPr>
        <w:t xml:space="preserve"> с ограниченными возможностями здоровья»</w:t>
      </w:r>
    </w:p>
    <w:p w:rsidR="00141BF6" w:rsidRPr="005A6C17" w:rsidRDefault="005064BF" w:rsidP="005A6C17">
      <w:pPr>
        <w:pStyle w:val="af5"/>
        <w:spacing w:beforeAutospacing="0" w:after="0" w:afterAutospacing="0"/>
        <w:jc w:val="both"/>
        <w:rPr>
          <w:color w:val="000000"/>
          <w:sz w:val="28"/>
          <w:szCs w:val="28"/>
        </w:rPr>
      </w:pPr>
      <w:r w:rsidRPr="005A6C17">
        <w:rPr>
          <w:color w:val="000000"/>
          <w:sz w:val="28"/>
          <w:szCs w:val="28"/>
        </w:rPr>
        <w:t>3. Приказ Министерства Просвещения Российской Федерации от 21.09.2022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141BF6" w:rsidRPr="005A6C17" w:rsidRDefault="005064BF" w:rsidP="005A6C17">
      <w:pPr>
        <w:pStyle w:val="af5"/>
        <w:spacing w:beforeAutospacing="0" w:after="0" w:afterAutospacing="0"/>
        <w:jc w:val="both"/>
        <w:rPr>
          <w:color w:val="000000"/>
          <w:sz w:val="28"/>
          <w:szCs w:val="28"/>
        </w:rPr>
      </w:pPr>
      <w:r w:rsidRPr="005A6C17">
        <w:rPr>
          <w:color w:val="000000"/>
          <w:sz w:val="28"/>
          <w:szCs w:val="28"/>
        </w:rPr>
        <w:t xml:space="preserve">4. </w:t>
      </w:r>
      <w:proofErr w:type="gramStart"/>
      <w:r w:rsidRPr="005A6C17">
        <w:rPr>
          <w:color w:val="000000"/>
          <w:sz w:val="28"/>
          <w:szCs w:val="28"/>
        </w:rPr>
        <w:t xml:space="preserve">ФАОП ООО МАОУ </w:t>
      </w:r>
      <w:proofErr w:type="spellStart"/>
      <w:r w:rsidRPr="005A6C17">
        <w:rPr>
          <w:color w:val="000000"/>
          <w:sz w:val="28"/>
          <w:szCs w:val="28"/>
        </w:rPr>
        <w:t>Богандинской</w:t>
      </w:r>
      <w:proofErr w:type="spellEnd"/>
      <w:r w:rsidRPr="005A6C17">
        <w:rPr>
          <w:color w:val="000000"/>
          <w:sz w:val="28"/>
          <w:szCs w:val="28"/>
        </w:rPr>
        <w:t xml:space="preserve"> СОШ №2 (согласовано на УС №8 от 30.08.2023 г, принято на ПС №1 от 30.08.2023, утверждено приказом директора </w:t>
      </w:r>
      <w:proofErr w:type="gramEnd"/>
    </w:p>
    <w:p w:rsidR="00141BF6" w:rsidRPr="005A6C17" w:rsidRDefault="005064BF" w:rsidP="005A6C17">
      <w:pPr>
        <w:pStyle w:val="Default"/>
        <w:jc w:val="both"/>
        <w:rPr>
          <w:sz w:val="28"/>
          <w:szCs w:val="28"/>
        </w:rPr>
      </w:pPr>
      <w:r w:rsidRPr="005A6C17">
        <w:rPr>
          <w:b/>
          <w:bCs/>
          <w:sz w:val="28"/>
          <w:szCs w:val="28"/>
        </w:rPr>
        <w:t xml:space="preserve">Рабочая программа направлена на достижение следующих целей: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Изучение русского языка имеет особое значение в освоении школьного программы </w:t>
      </w:r>
      <w:proofErr w:type="gramStart"/>
      <w:r w:rsidRPr="005A6C17">
        <w:rPr>
          <w:rFonts w:ascii="Times New Roman" w:eastAsia="Times New Roman" w:hAnsi="Times New Roman" w:cs="Times New Roman"/>
          <w:sz w:val="28"/>
          <w:szCs w:val="28"/>
          <w:lang w:val="ru-RU"/>
        </w:rPr>
        <w:t>обучающихся</w:t>
      </w:r>
      <w:proofErr w:type="gramEnd"/>
      <w:r w:rsidRPr="005A6C17">
        <w:rPr>
          <w:rFonts w:ascii="Times New Roman" w:eastAsia="Times New Roman" w:hAnsi="Times New Roman" w:cs="Times New Roman"/>
          <w:sz w:val="28"/>
          <w:szCs w:val="28"/>
          <w:lang w:val="ru-RU"/>
        </w:rPr>
        <w:t xml:space="preserve"> с расстройствами аутистического спектра, в том числе имеющими легкую умственную отсталость (интеллектуальными нарушениями). Родной язык выступает как основное средство общения, сообщения, восприятия и передачи информации (при помощи устной и/или письменной речи). При этом язык выступает как средство познания окружающей действительности обеспечивает развитие и коррекцию нарушений познавательной сферы, как способа усвоения социальн</w:t>
      </w:r>
      <w:proofErr w:type="gramStart"/>
      <w:r w:rsidRPr="005A6C17">
        <w:rPr>
          <w:rFonts w:ascii="Times New Roman" w:eastAsia="Times New Roman" w:hAnsi="Times New Roman" w:cs="Times New Roman"/>
          <w:sz w:val="28"/>
          <w:szCs w:val="28"/>
          <w:lang w:val="ru-RU"/>
        </w:rPr>
        <w:t>о-</w:t>
      </w:r>
      <w:proofErr w:type="gramEnd"/>
      <w:r w:rsidRPr="005A6C17">
        <w:rPr>
          <w:rFonts w:ascii="Times New Roman" w:eastAsia="Times New Roman" w:hAnsi="Times New Roman" w:cs="Times New Roman"/>
          <w:sz w:val="28"/>
          <w:szCs w:val="28"/>
          <w:lang w:val="ru-RU"/>
        </w:rPr>
        <w:t xml:space="preserve"> коммуникативных умений.  В целом, изучение русского языка является основой всего процесса обучения в начальной школе, успехи в изучении этого предмета во многом определяют результаты </w:t>
      </w:r>
      <w:proofErr w:type="gramStart"/>
      <w:r w:rsidRPr="005A6C17">
        <w:rPr>
          <w:rFonts w:ascii="Times New Roman" w:eastAsia="Times New Roman" w:hAnsi="Times New Roman" w:cs="Times New Roman"/>
          <w:sz w:val="28"/>
          <w:szCs w:val="28"/>
          <w:lang w:val="ru-RU"/>
        </w:rPr>
        <w:t>обучающихся</w:t>
      </w:r>
      <w:proofErr w:type="gramEnd"/>
      <w:r w:rsidRPr="005A6C17">
        <w:rPr>
          <w:rFonts w:ascii="Times New Roman" w:eastAsia="Times New Roman" w:hAnsi="Times New Roman" w:cs="Times New Roman"/>
          <w:sz w:val="28"/>
          <w:szCs w:val="28"/>
          <w:lang w:val="ru-RU"/>
        </w:rPr>
        <w:t xml:space="preserve"> по другим учебным предметам и участие во внеурочной деятельности. Изучение русского языка обладает большим потенциалом для усвоения духовно-нравственных ценностей, правил и норм поведения, принятых в обществе, как основы для социальной адаптации.</w:t>
      </w:r>
    </w:p>
    <w:p w:rsidR="00975CAC" w:rsidRPr="005A6C17" w:rsidRDefault="00975CAC" w:rsidP="005A6C17">
      <w:pPr>
        <w:widowControl w:val="0"/>
        <w:autoSpaceDE w:val="0"/>
        <w:autoSpaceDN w:val="0"/>
        <w:spacing w:after="0" w:line="240" w:lineRule="auto"/>
        <w:ind w:right="154"/>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Таким образом, изучение учебного предмета «Русский язык» направлено на достижение следующих целей:</w:t>
      </w:r>
    </w:p>
    <w:p w:rsidR="00975CAC" w:rsidRPr="005A6C17" w:rsidRDefault="00975CAC" w:rsidP="005A6C17">
      <w:pPr>
        <w:widowControl w:val="0"/>
        <w:numPr>
          <w:ilvl w:val="0"/>
          <w:numId w:val="10"/>
        </w:numPr>
        <w:suppressAutoHyphens w:val="0"/>
        <w:autoSpaceDE w:val="0"/>
        <w:autoSpaceDN w:val="0"/>
        <w:spacing w:after="0" w:line="240" w:lineRule="auto"/>
        <w:ind w:left="156" w:right="154"/>
        <w:jc w:val="both"/>
        <w:rPr>
          <w:rFonts w:ascii="Times New Roman" w:eastAsia="Times New Roman" w:hAnsi="Times New Roman" w:cs="Times New Roman"/>
          <w:sz w:val="28"/>
          <w:szCs w:val="28"/>
          <w:lang w:val="ru-RU" w:eastAsia="ru-RU"/>
        </w:rPr>
      </w:pPr>
      <w:proofErr w:type="gramStart"/>
      <w:r w:rsidRPr="005A6C17">
        <w:rPr>
          <w:rFonts w:ascii="Times New Roman" w:eastAsia="Times New Roman" w:hAnsi="Times New Roman" w:cs="Times New Roman"/>
          <w:sz w:val="28"/>
          <w:szCs w:val="28"/>
          <w:lang w:val="ru-RU"/>
        </w:rPr>
        <w:t>Развитие у обучающихся с РАС и легкой умственной отсталостью (интеллектуальными нарушениями) устной и пис</w:t>
      </w:r>
      <w:r w:rsidRPr="005A6C17">
        <w:rPr>
          <w:rFonts w:ascii="Times New Roman" w:eastAsia="Times New Roman" w:hAnsi="Times New Roman" w:cs="Times New Roman"/>
          <w:sz w:val="28"/>
          <w:szCs w:val="28"/>
          <w:lang w:val="ru-RU"/>
        </w:rPr>
        <w:t>ь</w:t>
      </w:r>
      <w:r w:rsidRPr="005A6C17">
        <w:rPr>
          <w:rFonts w:ascii="Times New Roman" w:eastAsia="Times New Roman" w:hAnsi="Times New Roman" w:cs="Times New Roman"/>
          <w:sz w:val="28"/>
          <w:szCs w:val="28"/>
          <w:lang w:val="ru-RU"/>
        </w:rPr>
        <w:t>менной речи как способа получения, усвоения, передачи информации, то есть владению основными видами речевой де</w:t>
      </w:r>
      <w:r w:rsidRPr="005A6C17">
        <w:rPr>
          <w:rFonts w:ascii="Times New Roman" w:eastAsia="Times New Roman" w:hAnsi="Times New Roman" w:cs="Times New Roman"/>
          <w:sz w:val="28"/>
          <w:szCs w:val="28"/>
          <w:lang w:val="ru-RU"/>
        </w:rPr>
        <w:t>я</w:t>
      </w:r>
      <w:r w:rsidRPr="005A6C17">
        <w:rPr>
          <w:rFonts w:ascii="Times New Roman" w:eastAsia="Times New Roman" w:hAnsi="Times New Roman" w:cs="Times New Roman"/>
          <w:sz w:val="28"/>
          <w:szCs w:val="28"/>
          <w:lang w:val="ru-RU"/>
        </w:rPr>
        <w:t>тельности</w:t>
      </w:r>
      <w:proofErr w:type="gramEnd"/>
    </w:p>
    <w:p w:rsidR="00975CAC" w:rsidRPr="005A6C17" w:rsidRDefault="00975CAC" w:rsidP="005A6C17">
      <w:pPr>
        <w:widowControl w:val="0"/>
        <w:numPr>
          <w:ilvl w:val="0"/>
          <w:numId w:val="10"/>
        </w:numPr>
        <w:suppressAutoHyphens w:val="0"/>
        <w:autoSpaceDE w:val="0"/>
        <w:autoSpaceDN w:val="0"/>
        <w:spacing w:after="0" w:line="240" w:lineRule="auto"/>
        <w:ind w:left="156" w:right="154"/>
        <w:jc w:val="both"/>
        <w:rPr>
          <w:rFonts w:ascii="Times New Roman" w:eastAsia="Times New Roman" w:hAnsi="Times New Roman" w:cs="Times New Roman"/>
          <w:color w:val="000000"/>
          <w:sz w:val="28"/>
          <w:szCs w:val="28"/>
          <w:lang w:val="ru-RU" w:eastAsia="ru-RU"/>
        </w:rPr>
      </w:pPr>
      <w:r w:rsidRPr="005A6C17">
        <w:rPr>
          <w:rFonts w:ascii="Times New Roman" w:eastAsia="Times New Roman" w:hAnsi="Times New Roman" w:cs="Times New Roman"/>
          <w:sz w:val="28"/>
          <w:szCs w:val="28"/>
          <w:lang w:val="ru-RU"/>
        </w:rPr>
        <w:lastRenderedPageBreak/>
        <w:t>Освоение грамматических, орфографических основ русского языка, развитие коммуникативных навыков, формиров</w:t>
      </w:r>
      <w:r w:rsidRPr="005A6C17">
        <w:rPr>
          <w:rFonts w:ascii="Times New Roman" w:eastAsia="Times New Roman" w:hAnsi="Times New Roman" w:cs="Times New Roman"/>
          <w:sz w:val="28"/>
          <w:szCs w:val="28"/>
          <w:lang w:val="ru-RU"/>
        </w:rPr>
        <w:t>а</w:t>
      </w:r>
      <w:r w:rsidRPr="005A6C17">
        <w:rPr>
          <w:rFonts w:ascii="Times New Roman" w:eastAsia="Times New Roman" w:hAnsi="Times New Roman" w:cs="Times New Roman"/>
          <w:sz w:val="28"/>
          <w:szCs w:val="28"/>
          <w:lang w:val="ru-RU"/>
        </w:rPr>
        <w:t xml:space="preserve">ние и развитие </w:t>
      </w:r>
      <w:r w:rsidRPr="005A6C17">
        <w:rPr>
          <w:rFonts w:ascii="Times New Roman" w:eastAsia="Times New Roman" w:hAnsi="Times New Roman" w:cs="Times New Roman"/>
          <w:sz w:val="28"/>
          <w:szCs w:val="28"/>
          <w:lang w:val="ru-RU" w:eastAsia="ru-RU"/>
        </w:rPr>
        <w:t>интереса к родному языку.</w:t>
      </w:r>
    </w:p>
    <w:p w:rsidR="00975CAC" w:rsidRPr="005A6C17" w:rsidRDefault="00975CAC" w:rsidP="005A6C17">
      <w:pPr>
        <w:widowControl w:val="0"/>
        <w:autoSpaceDE w:val="0"/>
        <w:autoSpaceDN w:val="0"/>
        <w:spacing w:after="0" w:line="240" w:lineRule="auto"/>
        <w:ind w:right="154"/>
        <w:jc w:val="both"/>
        <w:rPr>
          <w:rFonts w:ascii="Times New Roman" w:eastAsia="Times New Roman" w:hAnsi="Times New Roman" w:cs="Times New Roman"/>
          <w:color w:val="000000"/>
          <w:sz w:val="28"/>
          <w:szCs w:val="28"/>
          <w:lang w:val="ru-RU" w:eastAsia="ru-RU"/>
        </w:rPr>
      </w:pPr>
      <w:r w:rsidRPr="005A6C17">
        <w:rPr>
          <w:rFonts w:ascii="Times New Roman" w:eastAsia="Times New Roman" w:hAnsi="Times New Roman" w:cs="Times New Roman"/>
          <w:color w:val="000000"/>
          <w:sz w:val="28"/>
          <w:szCs w:val="28"/>
          <w:lang w:val="ru-RU" w:eastAsia="ru-RU"/>
        </w:rPr>
        <w:t xml:space="preserve">В процессе изучения предмета «Русский язык» решаются следующие задачи: </w:t>
      </w:r>
    </w:p>
    <w:p w:rsidR="00975CAC" w:rsidRPr="005A6C17" w:rsidRDefault="00975CAC" w:rsidP="005A6C17">
      <w:pPr>
        <w:pStyle w:val="af6"/>
        <w:numPr>
          <w:ilvl w:val="0"/>
          <w:numId w:val="11"/>
        </w:numPr>
        <w:suppressAutoHyphens w:val="0"/>
        <w:spacing w:after="0" w:line="240" w:lineRule="auto"/>
        <w:ind w:firstLine="0"/>
        <w:jc w:val="both"/>
        <w:rPr>
          <w:rFonts w:ascii="Times New Roman" w:hAnsi="Times New Roman" w:cs="Times New Roman"/>
          <w:color w:val="000000"/>
          <w:sz w:val="28"/>
          <w:szCs w:val="28"/>
        </w:rPr>
      </w:pPr>
      <w:proofErr w:type="spellStart"/>
      <w:r w:rsidRPr="005A6C17">
        <w:rPr>
          <w:rFonts w:ascii="Times New Roman" w:hAnsi="Times New Roman" w:cs="Times New Roman"/>
          <w:color w:val="000000"/>
          <w:sz w:val="28"/>
          <w:szCs w:val="28"/>
        </w:rPr>
        <w:t>расширение</w:t>
      </w:r>
      <w:proofErr w:type="spellEnd"/>
      <w:r w:rsidRPr="005A6C17">
        <w:rPr>
          <w:rFonts w:ascii="Times New Roman" w:hAnsi="Times New Roman" w:cs="Times New Roman"/>
          <w:color w:val="000000"/>
          <w:sz w:val="28"/>
          <w:szCs w:val="28"/>
        </w:rPr>
        <w:t xml:space="preserve">, </w:t>
      </w:r>
      <w:proofErr w:type="spellStart"/>
      <w:r w:rsidRPr="005A6C17">
        <w:rPr>
          <w:rFonts w:ascii="Times New Roman" w:hAnsi="Times New Roman" w:cs="Times New Roman"/>
          <w:color w:val="000000"/>
          <w:sz w:val="28"/>
          <w:szCs w:val="28"/>
        </w:rPr>
        <w:t>активизация</w:t>
      </w:r>
      <w:proofErr w:type="spellEnd"/>
      <w:r w:rsidRPr="005A6C17">
        <w:rPr>
          <w:rFonts w:ascii="Times New Roman" w:hAnsi="Times New Roman" w:cs="Times New Roman"/>
          <w:color w:val="000000"/>
          <w:sz w:val="28"/>
          <w:szCs w:val="28"/>
        </w:rPr>
        <w:t xml:space="preserve"> </w:t>
      </w:r>
      <w:proofErr w:type="spellStart"/>
      <w:r w:rsidRPr="005A6C17">
        <w:rPr>
          <w:rFonts w:ascii="Times New Roman" w:hAnsi="Times New Roman" w:cs="Times New Roman"/>
          <w:color w:val="000000"/>
          <w:sz w:val="28"/>
          <w:szCs w:val="28"/>
        </w:rPr>
        <w:t>словарного</w:t>
      </w:r>
      <w:proofErr w:type="spellEnd"/>
      <w:r w:rsidRPr="005A6C17">
        <w:rPr>
          <w:rFonts w:ascii="Times New Roman" w:hAnsi="Times New Roman" w:cs="Times New Roman"/>
          <w:color w:val="000000"/>
          <w:sz w:val="28"/>
          <w:szCs w:val="28"/>
        </w:rPr>
        <w:t xml:space="preserve"> </w:t>
      </w:r>
      <w:proofErr w:type="spellStart"/>
      <w:r w:rsidRPr="005A6C17">
        <w:rPr>
          <w:rFonts w:ascii="Times New Roman" w:hAnsi="Times New Roman" w:cs="Times New Roman"/>
          <w:color w:val="000000"/>
          <w:sz w:val="28"/>
          <w:szCs w:val="28"/>
        </w:rPr>
        <w:t>запаса</w:t>
      </w:r>
      <w:proofErr w:type="spellEnd"/>
      <w:r w:rsidRPr="005A6C17">
        <w:rPr>
          <w:rFonts w:ascii="Times New Roman" w:hAnsi="Times New Roman" w:cs="Times New Roman"/>
          <w:color w:val="000000"/>
          <w:sz w:val="28"/>
          <w:szCs w:val="28"/>
        </w:rPr>
        <w:t>;</w:t>
      </w:r>
    </w:p>
    <w:p w:rsidR="00975CAC" w:rsidRPr="005A6C17" w:rsidRDefault="00975CAC" w:rsidP="005A6C17">
      <w:pPr>
        <w:pStyle w:val="af6"/>
        <w:numPr>
          <w:ilvl w:val="0"/>
          <w:numId w:val="11"/>
        </w:numPr>
        <w:suppressAutoHyphens w:val="0"/>
        <w:spacing w:after="0" w:line="240" w:lineRule="auto"/>
        <w:ind w:firstLine="0"/>
        <w:jc w:val="both"/>
        <w:rPr>
          <w:rFonts w:ascii="Times New Roman" w:hAnsi="Times New Roman" w:cs="Times New Roman"/>
          <w:color w:val="000000"/>
          <w:sz w:val="28"/>
          <w:szCs w:val="28"/>
          <w:lang w:val="ru-RU"/>
        </w:rPr>
      </w:pPr>
      <w:r w:rsidRPr="005A6C17">
        <w:rPr>
          <w:rFonts w:ascii="Times New Roman" w:hAnsi="Times New Roman" w:cs="Times New Roman"/>
          <w:color w:val="000000"/>
          <w:sz w:val="28"/>
          <w:szCs w:val="28"/>
          <w:lang w:val="ru-RU"/>
        </w:rPr>
        <w:t xml:space="preserve">уточнение и обогащение представлений об окружающей </w:t>
      </w:r>
      <w:proofErr w:type="gramStart"/>
      <w:r w:rsidRPr="005A6C17">
        <w:rPr>
          <w:rFonts w:ascii="Times New Roman" w:hAnsi="Times New Roman" w:cs="Times New Roman"/>
          <w:color w:val="000000"/>
          <w:sz w:val="28"/>
          <w:szCs w:val="28"/>
          <w:lang w:val="ru-RU"/>
        </w:rPr>
        <w:t>действительности</w:t>
      </w:r>
      <w:proofErr w:type="gramEnd"/>
      <w:r w:rsidRPr="005A6C17">
        <w:rPr>
          <w:rFonts w:ascii="Times New Roman" w:hAnsi="Times New Roman" w:cs="Times New Roman"/>
          <w:color w:val="000000"/>
          <w:sz w:val="28"/>
          <w:szCs w:val="28"/>
          <w:lang w:val="ru-RU"/>
        </w:rPr>
        <w:t xml:space="preserve"> и овладение языковыми средствами (слово, предложение, словосочетание);</w:t>
      </w:r>
    </w:p>
    <w:p w:rsidR="00975CAC" w:rsidRPr="005A6C17" w:rsidRDefault="00975CAC" w:rsidP="005A6C17">
      <w:pPr>
        <w:pStyle w:val="af6"/>
        <w:numPr>
          <w:ilvl w:val="0"/>
          <w:numId w:val="11"/>
        </w:numPr>
        <w:suppressAutoHyphens w:val="0"/>
        <w:spacing w:after="0" w:line="240" w:lineRule="auto"/>
        <w:ind w:firstLine="0"/>
        <w:jc w:val="both"/>
        <w:rPr>
          <w:rFonts w:ascii="Times New Roman" w:hAnsi="Times New Roman" w:cs="Times New Roman"/>
          <w:color w:val="000000"/>
          <w:sz w:val="28"/>
          <w:szCs w:val="28"/>
          <w:lang w:val="ru-RU"/>
        </w:rPr>
      </w:pPr>
      <w:r w:rsidRPr="005A6C17">
        <w:rPr>
          <w:rFonts w:ascii="Times New Roman" w:hAnsi="Times New Roman" w:cs="Times New Roman"/>
          <w:color w:val="000000"/>
          <w:sz w:val="28"/>
          <w:szCs w:val="28"/>
          <w:lang w:val="ru-RU"/>
        </w:rPr>
        <w:t>формирование и развитие орфографических, грамматических и пунктуационных основ языка;</w:t>
      </w:r>
    </w:p>
    <w:p w:rsidR="00975CAC" w:rsidRPr="005A6C17" w:rsidRDefault="00975CAC" w:rsidP="005A6C17">
      <w:pPr>
        <w:pStyle w:val="af6"/>
        <w:numPr>
          <w:ilvl w:val="0"/>
          <w:numId w:val="11"/>
        </w:numPr>
        <w:suppressAutoHyphens w:val="0"/>
        <w:spacing w:after="0" w:line="240" w:lineRule="auto"/>
        <w:ind w:firstLine="0"/>
        <w:jc w:val="both"/>
        <w:rPr>
          <w:rFonts w:ascii="Times New Roman" w:hAnsi="Times New Roman" w:cs="Times New Roman"/>
          <w:color w:val="000000"/>
          <w:sz w:val="28"/>
          <w:szCs w:val="28"/>
        </w:rPr>
      </w:pPr>
      <w:proofErr w:type="spellStart"/>
      <w:r w:rsidRPr="005A6C17">
        <w:rPr>
          <w:rFonts w:ascii="Times New Roman" w:hAnsi="Times New Roman" w:cs="Times New Roman"/>
          <w:color w:val="000000"/>
          <w:sz w:val="28"/>
          <w:szCs w:val="28"/>
        </w:rPr>
        <w:t>развитие</w:t>
      </w:r>
      <w:proofErr w:type="spellEnd"/>
      <w:r w:rsidRPr="005A6C17">
        <w:rPr>
          <w:rFonts w:ascii="Times New Roman" w:hAnsi="Times New Roman" w:cs="Times New Roman"/>
          <w:color w:val="000000"/>
          <w:sz w:val="28"/>
          <w:szCs w:val="28"/>
        </w:rPr>
        <w:t xml:space="preserve"> </w:t>
      </w:r>
      <w:proofErr w:type="spellStart"/>
      <w:r w:rsidRPr="005A6C17">
        <w:rPr>
          <w:rFonts w:ascii="Times New Roman" w:hAnsi="Times New Roman" w:cs="Times New Roman"/>
          <w:color w:val="000000"/>
          <w:sz w:val="28"/>
          <w:szCs w:val="28"/>
        </w:rPr>
        <w:t>коммуникативно-речевых</w:t>
      </w:r>
      <w:proofErr w:type="spellEnd"/>
      <w:r w:rsidRPr="005A6C17">
        <w:rPr>
          <w:rFonts w:ascii="Times New Roman" w:hAnsi="Times New Roman" w:cs="Times New Roman"/>
          <w:color w:val="000000"/>
          <w:sz w:val="28"/>
          <w:szCs w:val="28"/>
        </w:rPr>
        <w:t xml:space="preserve"> </w:t>
      </w:r>
      <w:proofErr w:type="spellStart"/>
      <w:r w:rsidRPr="005A6C17">
        <w:rPr>
          <w:rFonts w:ascii="Times New Roman" w:hAnsi="Times New Roman" w:cs="Times New Roman"/>
          <w:color w:val="000000"/>
          <w:sz w:val="28"/>
          <w:szCs w:val="28"/>
        </w:rPr>
        <w:t>навыков</w:t>
      </w:r>
      <w:proofErr w:type="spellEnd"/>
      <w:r w:rsidRPr="005A6C17">
        <w:rPr>
          <w:rFonts w:ascii="Times New Roman" w:hAnsi="Times New Roman" w:cs="Times New Roman"/>
          <w:color w:val="000000"/>
          <w:sz w:val="28"/>
          <w:szCs w:val="28"/>
        </w:rPr>
        <w:t>;</w:t>
      </w:r>
    </w:p>
    <w:p w:rsidR="00975CAC" w:rsidRPr="005A6C17" w:rsidRDefault="00975CAC" w:rsidP="005A6C17">
      <w:pPr>
        <w:pStyle w:val="af6"/>
        <w:numPr>
          <w:ilvl w:val="0"/>
          <w:numId w:val="11"/>
        </w:numPr>
        <w:suppressAutoHyphens w:val="0"/>
        <w:spacing w:after="0" w:line="240" w:lineRule="auto"/>
        <w:ind w:firstLine="0"/>
        <w:jc w:val="both"/>
        <w:rPr>
          <w:rFonts w:ascii="Times New Roman" w:hAnsi="Times New Roman" w:cs="Times New Roman"/>
          <w:color w:val="000000"/>
          <w:sz w:val="28"/>
          <w:szCs w:val="28"/>
          <w:lang w:val="ru-RU"/>
        </w:rPr>
      </w:pPr>
      <w:r w:rsidRPr="005A6C17">
        <w:rPr>
          <w:rFonts w:ascii="Times New Roman" w:hAnsi="Times New Roman" w:cs="Times New Roman"/>
          <w:color w:val="000000"/>
          <w:sz w:val="28"/>
          <w:szCs w:val="28"/>
          <w:lang w:val="ru-RU"/>
        </w:rPr>
        <w:t>овладение доступными средствами устной и письменной коммуникации для решения практических задач;</w:t>
      </w:r>
    </w:p>
    <w:p w:rsidR="00975CAC" w:rsidRPr="005A6C17" w:rsidRDefault="00975CAC" w:rsidP="005A6C17">
      <w:pPr>
        <w:pStyle w:val="af6"/>
        <w:numPr>
          <w:ilvl w:val="0"/>
          <w:numId w:val="11"/>
        </w:numPr>
        <w:suppressAutoHyphens w:val="0"/>
        <w:spacing w:after="0" w:line="240" w:lineRule="auto"/>
        <w:ind w:firstLine="0"/>
        <w:jc w:val="both"/>
        <w:rPr>
          <w:rFonts w:ascii="Times New Roman" w:hAnsi="Times New Roman" w:cs="Times New Roman"/>
          <w:color w:val="000000"/>
          <w:sz w:val="28"/>
          <w:szCs w:val="28"/>
          <w:lang w:val="ru-RU"/>
        </w:rPr>
      </w:pPr>
      <w:r w:rsidRPr="005A6C17">
        <w:rPr>
          <w:rFonts w:ascii="Times New Roman" w:hAnsi="Times New Roman" w:cs="Times New Roman"/>
          <w:color w:val="000000"/>
          <w:sz w:val="28"/>
          <w:szCs w:val="28"/>
          <w:lang w:val="ru-RU"/>
        </w:rPr>
        <w:t>коррекция недостатков коммуникативно-речевой, познавательной деятельности;</w:t>
      </w:r>
    </w:p>
    <w:p w:rsidR="00975CAC" w:rsidRPr="005A6C17" w:rsidRDefault="00975CAC" w:rsidP="005A6C17">
      <w:pPr>
        <w:pStyle w:val="af6"/>
        <w:numPr>
          <w:ilvl w:val="0"/>
          <w:numId w:val="11"/>
        </w:numPr>
        <w:suppressAutoHyphens w:val="0"/>
        <w:spacing w:after="0" w:line="240" w:lineRule="auto"/>
        <w:ind w:firstLine="0"/>
        <w:jc w:val="both"/>
        <w:rPr>
          <w:rFonts w:ascii="Times New Roman" w:hAnsi="Times New Roman" w:cs="Times New Roman"/>
          <w:color w:val="000000"/>
          <w:sz w:val="28"/>
          <w:szCs w:val="28"/>
          <w:lang w:val="ru-RU"/>
        </w:rPr>
      </w:pPr>
      <w:r w:rsidRPr="005A6C17">
        <w:rPr>
          <w:rFonts w:ascii="Times New Roman" w:hAnsi="Times New Roman" w:cs="Times New Roman"/>
          <w:color w:val="000000"/>
          <w:sz w:val="28"/>
          <w:szCs w:val="28"/>
          <w:lang w:val="ru-RU"/>
        </w:rPr>
        <w:t>формирование основ навыков функционального чтения текстов, доступных для понимания по структуре и с</w:t>
      </w:r>
      <w:r w:rsidRPr="005A6C17">
        <w:rPr>
          <w:rFonts w:ascii="Times New Roman" w:hAnsi="Times New Roman" w:cs="Times New Roman"/>
          <w:color w:val="000000"/>
          <w:sz w:val="28"/>
          <w:szCs w:val="28"/>
          <w:lang w:val="ru-RU"/>
        </w:rPr>
        <w:t>о</w:t>
      </w:r>
      <w:r w:rsidRPr="005A6C17">
        <w:rPr>
          <w:rFonts w:ascii="Times New Roman" w:hAnsi="Times New Roman" w:cs="Times New Roman"/>
          <w:color w:val="000000"/>
          <w:sz w:val="28"/>
          <w:szCs w:val="28"/>
          <w:lang w:val="ru-RU"/>
        </w:rPr>
        <w:t>держанию;</w:t>
      </w:r>
    </w:p>
    <w:p w:rsidR="00975CAC" w:rsidRPr="005A6C17" w:rsidRDefault="00975CAC" w:rsidP="005A6C17">
      <w:pPr>
        <w:pStyle w:val="af6"/>
        <w:numPr>
          <w:ilvl w:val="0"/>
          <w:numId w:val="11"/>
        </w:numPr>
        <w:suppressAutoHyphens w:val="0"/>
        <w:spacing w:after="0" w:line="240" w:lineRule="auto"/>
        <w:ind w:firstLine="0"/>
        <w:jc w:val="both"/>
        <w:rPr>
          <w:rFonts w:ascii="Times New Roman" w:hAnsi="Times New Roman" w:cs="Times New Roman"/>
          <w:color w:val="000000"/>
          <w:sz w:val="28"/>
          <w:szCs w:val="28"/>
          <w:lang w:val="ru-RU"/>
        </w:rPr>
      </w:pPr>
      <w:r w:rsidRPr="005A6C17">
        <w:rPr>
          <w:rFonts w:ascii="Times New Roman" w:hAnsi="Times New Roman" w:cs="Times New Roman"/>
          <w:color w:val="000000"/>
          <w:sz w:val="28"/>
          <w:szCs w:val="28"/>
          <w:lang w:val="ru-RU"/>
        </w:rPr>
        <w:t>формирование личностно-значимых качеств и свойств личности.</w:t>
      </w:r>
    </w:p>
    <w:p w:rsidR="00141BF6" w:rsidRPr="005A6C17" w:rsidRDefault="00141BF6" w:rsidP="005A6C17">
      <w:pPr>
        <w:tabs>
          <w:tab w:val="left" w:pos="0"/>
        </w:tabs>
        <w:spacing w:after="0" w:line="240" w:lineRule="auto"/>
        <w:ind w:left="142" w:right="141"/>
        <w:jc w:val="both"/>
        <w:rPr>
          <w:rFonts w:ascii="Times New Roman" w:hAnsi="Times New Roman" w:cs="Times New Roman"/>
          <w:sz w:val="28"/>
          <w:szCs w:val="28"/>
          <w:lang w:val="ru-RU"/>
        </w:rPr>
      </w:pPr>
    </w:p>
    <w:p w:rsidR="00141BF6" w:rsidRPr="005A6C17" w:rsidRDefault="005064BF" w:rsidP="005A6C17">
      <w:pPr>
        <w:pStyle w:val="Default"/>
        <w:ind w:left="720"/>
        <w:jc w:val="center"/>
        <w:rPr>
          <w:b/>
          <w:bCs/>
          <w:sz w:val="28"/>
          <w:szCs w:val="28"/>
        </w:rPr>
      </w:pPr>
      <w:r w:rsidRPr="005A6C17">
        <w:rPr>
          <w:b/>
          <w:bCs/>
          <w:sz w:val="28"/>
          <w:szCs w:val="28"/>
        </w:rPr>
        <w:t>2. Общая характеристика учебного предмета, коррекционного курса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Центральной идеей конструирования содержания и планируемых результатов обучения является понимание высокой значимости работы по изучению родного языка и работы по развитию всех сторон речи, обучающихся с расстройствами аутистического спектра и легкой умственной отсталостью (интеллектуальными нарушениями). При этом особое внимание должно уделяться использованию всех сторон речевой деятельности для эффективного развития коммуникативной функции речи, как центральному условию социализации обучающихся этой категории.  Ряд задач по совершенствованию речевой деятельности решается также в процессе освоения учебного предмета «Чтение», «Речевая практика».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Федеральная рабочая программа учебного предмета «Русский язык» позволяет учителю:</w:t>
      </w:r>
    </w:p>
    <w:p w:rsidR="00975CAC" w:rsidRPr="005A6C17" w:rsidRDefault="00975CAC" w:rsidP="005A6C17">
      <w:pPr>
        <w:pStyle w:val="af6"/>
        <w:widowControl w:val="0"/>
        <w:numPr>
          <w:ilvl w:val="0"/>
          <w:numId w:val="12"/>
        </w:numPr>
        <w:suppressAutoHyphens w:val="0"/>
        <w:autoSpaceDE w:val="0"/>
        <w:autoSpaceDN w:val="0"/>
        <w:spacing w:after="0" w:line="240" w:lineRule="auto"/>
        <w:ind w:right="154"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использовать в процессе преподавания русского языка современные подходы к достижению личностных и предметных результатов обучения;</w:t>
      </w:r>
    </w:p>
    <w:p w:rsidR="00975CAC" w:rsidRPr="005A6C17" w:rsidRDefault="00975CAC" w:rsidP="005A6C17">
      <w:pPr>
        <w:pStyle w:val="af6"/>
        <w:widowControl w:val="0"/>
        <w:numPr>
          <w:ilvl w:val="0"/>
          <w:numId w:val="12"/>
        </w:numPr>
        <w:suppressAutoHyphens w:val="0"/>
        <w:autoSpaceDE w:val="0"/>
        <w:autoSpaceDN w:val="0"/>
        <w:spacing w:after="0" w:line="240" w:lineRule="auto"/>
        <w:ind w:right="154"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определять и определять последовательность достижения планируемых результатов учебного предмета по г</w:t>
      </w:r>
      <w:r w:rsidRPr="005A6C17">
        <w:rPr>
          <w:rFonts w:ascii="Times New Roman" w:hAnsi="Times New Roman" w:cs="Times New Roman"/>
          <w:sz w:val="28"/>
          <w:szCs w:val="28"/>
          <w:lang w:val="ru-RU"/>
        </w:rPr>
        <w:t>о</w:t>
      </w:r>
      <w:r w:rsidRPr="005A6C17">
        <w:rPr>
          <w:rFonts w:ascii="Times New Roman" w:hAnsi="Times New Roman" w:cs="Times New Roman"/>
          <w:sz w:val="28"/>
          <w:szCs w:val="28"/>
          <w:lang w:val="ru-RU"/>
        </w:rPr>
        <w:t>дам обучения;</w:t>
      </w:r>
    </w:p>
    <w:p w:rsidR="00975CAC" w:rsidRPr="005A6C17" w:rsidRDefault="00975CAC" w:rsidP="005A6C17">
      <w:pPr>
        <w:pStyle w:val="af6"/>
        <w:widowControl w:val="0"/>
        <w:numPr>
          <w:ilvl w:val="0"/>
          <w:numId w:val="12"/>
        </w:numPr>
        <w:suppressAutoHyphens w:val="0"/>
        <w:autoSpaceDE w:val="0"/>
        <w:autoSpaceDN w:val="0"/>
        <w:spacing w:after="0" w:line="240" w:lineRule="auto"/>
        <w:ind w:right="154"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разрабатывать </w:t>
      </w:r>
      <w:proofErr w:type="spellStart"/>
      <w:r w:rsidRPr="005A6C17">
        <w:rPr>
          <w:rFonts w:ascii="Times New Roman" w:hAnsi="Times New Roman" w:cs="Times New Roman"/>
          <w:sz w:val="28"/>
          <w:szCs w:val="28"/>
          <w:lang w:val="ru-RU"/>
        </w:rPr>
        <w:t>календарно­тематическое</w:t>
      </w:r>
      <w:proofErr w:type="spellEnd"/>
      <w:r w:rsidRPr="005A6C17">
        <w:rPr>
          <w:rFonts w:ascii="Times New Roman" w:hAnsi="Times New Roman" w:cs="Times New Roman"/>
          <w:sz w:val="28"/>
          <w:szCs w:val="28"/>
          <w:lang w:val="ru-RU"/>
        </w:rPr>
        <w:t xml:space="preserve"> планирование с учётом состава обучающихся класса, используя рек</w:t>
      </w:r>
      <w:r w:rsidRPr="005A6C17">
        <w:rPr>
          <w:rFonts w:ascii="Times New Roman" w:hAnsi="Times New Roman" w:cs="Times New Roman"/>
          <w:sz w:val="28"/>
          <w:szCs w:val="28"/>
          <w:lang w:val="ru-RU"/>
        </w:rPr>
        <w:t>о</w:t>
      </w:r>
      <w:r w:rsidRPr="005A6C17">
        <w:rPr>
          <w:rFonts w:ascii="Times New Roman" w:hAnsi="Times New Roman" w:cs="Times New Roman"/>
          <w:sz w:val="28"/>
          <w:szCs w:val="28"/>
          <w:lang w:val="ru-RU"/>
        </w:rPr>
        <w:t>мендованное примерное распределение учебного времени на изучение определённого раздела и/или темы, реал</w:t>
      </w:r>
      <w:r w:rsidRPr="005A6C17">
        <w:rPr>
          <w:rFonts w:ascii="Times New Roman" w:hAnsi="Times New Roman" w:cs="Times New Roman"/>
          <w:sz w:val="28"/>
          <w:szCs w:val="28"/>
          <w:lang w:val="ru-RU"/>
        </w:rPr>
        <w:t>и</w:t>
      </w:r>
      <w:r w:rsidRPr="005A6C17">
        <w:rPr>
          <w:rFonts w:ascii="Times New Roman" w:hAnsi="Times New Roman" w:cs="Times New Roman"/>
          <w:sz w:val="28"/>
          <w:szCs w:val="28"/>
          <w:lang w:val="ru-RU"/>
        </w:rPr>
        <w:t>зов</w:t>
      </w:r>
      <w:r w:rsidRPr="005A6C17">
        <w:rPr>
          <w:rFonts w:ascii="Times New Roman" w:hAnsi="Times New Roman" w:cs="Times New Roman"/>
          <w:sz w:val="28"/>
          <w:szCs w:val="28"/>
          <w:lang w:val="ru-RU"/>
        </w:rPr>
        <w:t>ы</w:t>
      </w:r>
      <w:r w:rsidRPr="005A6C17">
        <w:rPr>
          <w:rFonts w:ascii="Times New Roman" w:hAnsi="Times New Roman" w:cs="Times New Roman"/>
          <w:sz w:val="28"/>
          <w:szCs w:val="28"/>
          <w:lang w:val="ru-RU"/>
        </w:rPr>
        <w:t>вать предложенные виды учебной деятельности для освоения учебного материала разделов и/или тем курса с уч</w:t>
      </w:r>
      <w:r w:rsidRPr="005A6C17">
        <w:rPr>
          <w:rFonts w:ascii="Times New Roman" w:hAnsi="Times New Roman" w:cs="Times New Roman"/>
          <w:sz w:val="28"/>
          <w:szCs w:val="28"/>
          <w:lang w:val="ru-RU"/>
        </w:rPr>
        <w:t>е</w:t>
      </w:r>
      <w:r w:rsidRPr="005A6C17">
        <w:rPr>
          <w:rFonts w:ascii="Times New Roman" w:hAnsi="Times New Roman" w:cs="Times New Roman"/>
          <w:sz w:val="28"/>
          <w:szCs w:val="28"/>
          <w:lang w:val="ru-RU"/>
        </w:rPr>
        <w:t>том минимального и достаточного уровня освоения программы.</w:t>
      </w:r>
    </w:p>
    <w:p w:rsidR="00975CAC" w:rsidRPr="005A6C17" w:rsidRDefault="00975CAC" w:rsidP="005A6C17">
      <w:pPr>
        <w:pStyle w:val="af6"/>
        <w:widowControl w:val="0"/>
        <w:autoSpaceDE w:val="0"/>
        <w:autoSpaceDN w:val="0"/>
        <w:spacing w:after="0" w:line="240" w:lineRule="auto"/>
        <w:ind w:left="0" w:right="154"/>
        <w:jc w:val="both"/>
        <w:rPr>
          <w:rFonts w:ascii="Times New Roman" w:hAnsi="Times New Roman" w:cs="Times New Roman"/>
          <w:sz w:val="28"/>
          <w:szCs w:val="28"/>
          <w:lang w:val="ru-RU"/>
        </w:rPr>
      </w:pPr>
    </w:p>
    <w:p w:rsidR="00975CAC" w:rsidRPr="005A6C17" w:rsidRDefault="00975CAC" w:rsidP="005A6C17">
      <w:pPr>
        <w:widowControl w:val="0"/>
        <w:autoSpaceDE w:val="0"/>
        <w:autoSpaceDN w:val="0"/>
        <w:spacing w:after="0" w:line="240" w:lineRule="auto"/>
        <w:ind w:right="154"/>
        <w:jc w:val="both"/>
        <w:rPr>
          <w:rFonts w:ascii="Times New Roman" w:eastAsia="Times New Roman" w:hAnsi="Times New Roman" w:cs="Times New Roman"/>
          <w:sz w:val="28"/>
          <w:szCs w:val="28"/>
          <w:lang w:val="ru-RU"/>
        </w:rPr>
      </w:pPr>
      <w:proofErr w:type="gramStart"/>
      <w:r w:rsidRPr="005A6C17">
        <w:rPr>
          <w:rFonts w:ascii="Times New Roman" w:eastAsia="Times New Roman" w:hAnsi="Times New Roman" w:cs="Times New Roman"/>
          <w:sz w:val="28"/>
          <w:szCs w:val="28"/>
          <w:lang w:val="ru-RU"/>
        </w:rPr>
        <w:lastRenderedPageBreak/>
        <w:t>В федеральной рабочей программе представлено распределение учебного материала по классам, основанное на логике развития предметного содержания и учёте психофизических, типологических и возрастных особенностей обучающихся с РАС и  с легкой умственной отсталостью (интеллектуальными нарушениями), а также примерный объём часов, отводимых  для изучения разделов и тем курса, однако, количество учебных часов, отводимых на изучение конкретного раздела/темы может быть скорректировано учителем, который</w:t>
      </w:r>
      <w:proofErr w:type="gramEnd"/>
      <w:r w:rsidRPr="005A6C17">
        <w:rPr>
          <w:rFonts w:ascii="Times New Roman" w:eastAsia="Times New Roman" w:hAnsi="Times New Roman" w:cs="Times New Roman"/>
          <w:sz w:val="28"/>
          <w:szCs w:val="28"/>
          <w:lang w:val="ru-RU"/>
        </w:rPr>
        <w:t xml:space="preserve"> реализует  рабочую программу. </w:t>
      </w:r>
    </w:p>
    <w:p w:rsidR="00975CAC" w:rsidRPr="005A6C17" w:rsidRDefault="00975CAC" w:rsidP="005A6C17">
      <w:pPr>
        <w:widowControl w:val="0"/>
        <w:autoSpaceDE w:val="0"/>
        <w:autoSpaceDN w:val="0"/>
        <w:spacing w:after="0" w:line="240" w:lineRule="auto"/>
        <w:ind w:left="156" w:right="154"/>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lang w:val="ru-RU"/>
        </w:rPr>
        <w:t xml:space="preserve">В процессе обучения русскому языку обучающихся с РАС и легкой умственной отсталостью </w:t>
      </w:r>
      <w:r w:rsidRPr="005A6C17">
        <w:rPr>
          <w:rFonts w:ascii="Times New Roman" w:eastAsia="Times New Roman" w:hAnsi="Times New Roman" w:cs="Times New Roman"/>
          <w:sz w:val="28"/>
          <w:szCs w:val="28"/>
        </w:rPr>
        <w:t>(</w:t>
      </w:r>
      <w:proofErr w:type="spellStart"/>
      <w:r w:rsidRPr="005A6C17">
        <w:rPr>
          <w:rFonts w:ascii="Times New Roman" w:eastAsia="Times New Roman" w:hAnsi="Times New Roman" w:cs="Times New Roman"/>
          <w:sz w:val="28"/>
          <w:szCs w:val="28"/>
        </w:rPr>
        <w:t>интеллектуальными</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нарушениями</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необходимо</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учитывать</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их</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специальные</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образовательные</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потребности</w:t>
      </w:r>
      <w:proofErr w:type="spellEnd"/>
      <w:r w:rsidRPr="005A6C17">
        <w:rPr>
          <w:rFonts w:ascii="Times New Roman" w:eastAsia="Times New Roman" w:hAnsi="Times New Roman" w:cs="Times New Roman"/>
          <w:sz w:val="28"/>
          <w:szCs w:val="28"/>
        </w:rPr>
        <w:t xml:space="preserve"> </w:t>
      </w:r>
      <w:proofErr w:type="gramStart"/>
      <w:r w:rsidRPr="005A6C17">
        <w:rPr>
          <w:rFonts w:ascii="Times New Roman" w:eastAsia="Times New Roman" w:hAnsi="Times New Roman" w:cs="Times New Roman"/>
          <w:sz w:val="28"/>
          <w:szCs w:val="28"/>
        </w:rPr>
        <w:t>в</w:t>
      </w:r>
      <w:proofErr w:type="gramEnd"/>
      <w:r w:rsidRPr="005A6C17">
        <w:rPr>
          <w:rFonts w:ascii="Times New Roman" w:eastAsia="Times New Roman" w:hAnsi="Times New Roman" w:cs="Times New Roman"/>
          <w:sz w:val="28"/>
          <w:szCs w:val="28"/>
        </w:rPr>
        <w:t>:</w:t>
      </w:r>
    </w:p>
    <w:p w:rsidR="00975CAC" w:rsidRPr="005A6C17" w:rsidRDefault="00975CAC" w:rsidP="005A6C17">
      <w:pPr>
        <w:pStyle w:val="af6"/>
        <w:widowControl w:val="0"/>
        <w:numPr>
          <w:ilvl w:val="0"/>
          <w:numId w:val="12"/>
        </w:numPr>
        <w:suppressAutoHyphens w:val="0"/>
        <w:autoSpaceDE w:val="0"/>
        <w:autoSpaceDN w:val="0"/>
        <w:spacing w:after="0" w:line="240" w:lineRule="auto"/>
        <w:ind w:right="154"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в усвоении социально-коммуникативных навыков и формировании целостной картины социального мира и п</w:t>
      </w:r>
      <w:r w:rsidRPr="005A6C17">
        <w:rPr>
          <w:rFonts w:ascii="Times New Roman" w:hAnsi="Times New Roman" w:cs="Times New Roman"/>
          <w:sz w:val="28"/>
          <w:szCs w:val="28"/>
          <w:lang w:val="ru-RU"/>
        </w:rPr>
        <w:t>о</w:t>
      </w:r>
      <w:r w:rsidRPr="005A6C17">
        <w:rPr>
          <w:rFonts w:ascii="Times New Roman" w:hAnsi="Times New Roman" w:cs="Times New Roman"/>
          <w:sz w:val="28"/>
          <w:szCs w:val="28"/>
          <w:lang w:val="ru-RU"/>
        </w:rPr>
        <w:t>следовательное расширение социальных связей;</w:t>
      </w:r>
    </w:p>
    <w:p w:rsidR="00975CAC" w:rsidRPr="005A6C17" w:rsidRDefault="00975CAC" w:rsidP="005A6C17">
      <w:pPr>
        <w:pStyle w:val="af6"/>
        <w:widowControl w:val="0"/>
        <w:numPr>
          <w:ilvl w:val="0"/>
          <w:numId w:val="12"/>
        </w:numPr>
        <w:suppressAutoHyphens w:val="0"/>
        <w:autoSpaceDE w:val="0"/>
        <w:autoSpaceDN w:val="0"/>
        <w:spacing w:after="0" w:line="240" w:lineRule="auto"/>
        <w:ind w:right="154" w:firstLine="0"/>
        <w:jc w:val="both"/>
        <w:rPr>
          <w:rFonts w:ascii="Times New Roman" w:eastAsia="MS Mincho" w:hAnsi="Times New Roman" w:cs="Times New Roman"/>
          <w:sz w:val="28"/>
          <w:szCs w:val="28"/>
          <w:lang w:val="ru-RU"/>
        </w:rPr>
      </w:pPr>
      <w:r w:rsidRPr="005A6C17">
        <w:rPr>
          <w:rFonts w:ascii="Times New Roman" w:eastAsia="MS Mincho" w:hAnsi="Times New Roman" w:cs="Times New Roman"/>
          <w:sz w:val="28"/>
          <w:szCs w:val="28"/>
          <w:lang w:val="ru-RU"/>
        </w:rPr>
        <w:t>в использовании специальных методов, приёмов и средств обучения (включая разные варианты визуальных опор, в том числе цепочек действий, правил, расписаний, средств маркировки и пр., средств альтернативной и д</w:t>
      </w:r>
      <w:r w:rsidRPr="005A6C17">
        <w:rPr>
          <w:rFonts w:ascii="Times New Roman" w:eastAsia="MS Mincho" w:hAnsi="Times New Roman" w:cs="Times New Roman"/>
          <w:sz w:val="28"/>
          <w:szCs w:val="28"/>
          <w:lang w:val="ru-RU"/>
        </w:rPr>
        <w:t>о</w:t>
      </w:r>
      <w:r w:rsidRPr="005A6C17">
        <w:rPr>
          <w:rFonts w:ascii="Times New Roman" w:eastAsia="MS Mincho" w:hAnsi="Times New Roman" w:cs="Times New Roman"/>
          <w:sz w:val="28"/>
          <w:szCs w:val="28"/>
          <w:lang w:val="ru-RU"/>
        </w:rPr>
        <w:t>полн</w:t>
      </w:r>
      <w:r w:rsidRPr="005A6C17">
        <w:rPr>
          <w:rFonts w:ascii="Times New Roman" w:eastAsia="MS Mincho" w:hAnsi="Times New Roman" w:cs="Times New Roman"/>
          <w:sz w:val="28"/>
          <w:szCs w:val="28"/>
          <w:lang w:val="ru-RU"/>
        </w:rPr>
        <w:t>и</w:t>
      </w:r>
      <w:r w:rsidRPr="005A6C17">
        <w:rPr>
          <w:rFonts w:ascii="Times New Roman" w:eastAsia="MS Mincho" w:hAnsi="Times New Roman" w:cs="Times New Roman"/>
          <w:sz w:val="28"/>
          <w:szCs w:val="28"/>
          <w:lang w:val="ru-RU"/>
        </w:rPr>
        <w:t>тельной коммуникации и пр.);</w:t>
      </w:r>
    </w:p>
    <w:p w:rsidR="00975CAC" w:rsidRPr="005A6C17" w:rsidRDefault="00975CAC" w:rsidP="005A6C17">
      <w:pPr>
        <w:pStyle w:val="af6"/>
        <w:widowControl w:val="0"/>
        <w:numPr>
          <w:ilvl w:val="0"/>
          <w:numId w:val="12"/>
        </w:numPr>
        <w:suppressAutoHyphens w:val="0"/>
        <w:autoSpaceDE w:val="0"/>
        <w:autoSpaceDN w:val="0"/>
        <w:spacing w:after="0" w:line="240" w:lineRule="auto"/>
        <w:ind w:right="154" w:firstLine="0"/>
        <w:jc w:val="both"/>
        <w:rPr>
          <w:rFonts w:ascii="Times New Roman" w:eastAsia="MS Mincho" w:hAnsi="Times New Roman" w:cs="Times New Roman"/>
          <w:sz w:val="28"/>
          <w:szCs w:val="28"/>
          <w:lang w:val="ru-RU"/>
        </w:rPr>
      </w:pPr>
      <w:r w:rsidRPr="005A6C17">
        <w:rPr>
          <w:rFonts w:ascii="Times New Roman" w:hAnsi="Times New Roman" w:cs="Times New Roman"/>
          <w:sz w:val="28"/>
          <w:szCs w:val="28"/>
          <w:lang w:val="ru-RU"/>
        </w:rPr>
        <w:t xml:space="preserve">в обеспечении </w:t>
      </w:r>
      <w:r w:rsidRPr="005A6C17">
        <w:rPr>
          <w:rFonts w:ascii="Times New Roman" w:eastAsia="MS Mincho" w:hAnsi="Times New Roman" w:cs="Times New Roman"/>
          <w:sz w:val="28"/>
          <w:szCs w:val="28"/>
          <w:lang w:val="ru-RU"/>
        </w:rPr>
        <w:t>практико-ориентированного характера обучения русскому языку и обеспечение реализации с</w:t>
      </w:r>
      <w:r w:rsidRPr="005A6C17">
        <w:rPr>
          <w:rFonts w:ascii="Times New Roman" w:eastAsia="MS Mincho" w:hAnsi="Times New Roman" w:cs="Times New Roman"/>
          <w:sz w:val="28"/>
          <w:szCs w:val="28"/>
          <w:lang w:val="ru-RU"/>
        </w:rPr>
        <w:t>и</w:t>
      </w:r>
      <w:r w:rsidRPr="005A6C17">
        <w:rPr>
          <w:rFonts w:ascii="Times New Roman" w:eastAsia="MS Mincho" w:hAnsi="Times New Roman" w:cs="Times New Roman"/>
          <w:sz w:val="28"/>
          <w:szCs w:val="28"/>
          <w:lang w:val="ru-RU"/>
        </w:rPr>
        <w:t>стемы учебно-познавательных задач, которые решаются в процессе изучения предмета «Русский язык»;</w:t>
      </w:r>
    </w:p>
    <w:p w:rsidR="00975CAC" w:rsidRPr="005A6C17" w:rsidRDefault="00975CAC" w:rsidP="005A6C17">
      <w:pPr>
        <w:pStyle w:val="af6"/>
        <w:widowControl w:val="0"/>
        <w:numPr>
          <w:ilvl w:val="0"/>
          <w:numId w:val="12"/>
        </w:numPr>
        <w:suppressAutoHyphens w:val="0"/>
        <w:autoSpaceDE w:val="0"/>
        <w:autoSpaceDN w:val="0"/>
        <w:spacing w:after="0" w:line="240" w:lineRule="auto"/>
        <w:ind w:right="154" w:firstLine="0"/>
        <w:jc w:val="both"/>
        <w:rPr>
          <w:rFonts w:ascii="Times New Roman" w:hAnsi="Times New Roman" w:cs="Times New Roman"/>
          <w:sz w:val="28"/>
          <w:szCs w:val="28"/>
          <w:lang w:val="ru-RU"/>
        </w:rPr>
      </w:pPr>
      <w:r w:rsidRPr="005A6C17">
        <w:rPr>
          <w:rFonts w:ascii="Times New Roman" w:eastAsia="MS Mincho" w:hAnsi="Times New Roman" w:cs="Times New Roman"/>
          <w:sz w:val="28"/>
          <w:szCs w:val="28"/>
          <w:lang w:val="ru-RU"/>
        </w:rPr>
        <w:t>в использовании системы помощи для последовательного переноса сформированных знаний и умений в обл</w:t>
      </w:r>
      <w:r w:rsidRPr="005A6C17">
        <w:rPr>
          <w:rFonts w:ascii="Times New Roman" w:eastAsia="MS Mincho" w:hAnsi="Times New Roman" w:cs="Times New Roman"/>
          <w:sz w:val="28"/>
          <w:szCs w:val="28"/>
          <w:lang w:val="ru-RU"/>
        </w:rPr>
        <w:t>а</w:t>
      </w:r>
      <w:r w:rsidRPr="005A6C17">
        <w:rPr>
          <w:rFonts w:ascii="Times New Roman" w:eastAsia="MS Mincho" w:hAnsi="Times New Roman" w:cs="Times New Roman"/>
          <w:sz w:val="28"/>
          <w:szCs w:val="28"/>
          <w:lang w:val="ru-RU"/>
        </w:rPr>
        <w:t>сти языка в новые ситуации взаимодействия с людьми;</w:t>
      </w:r>
    </w:p>
    <w:p w:rsidR="00975CAC" w:rsidRPr="005A6C17" w:rsidRDefault="00975CAC" w:rsidP="005A6C17">
      <w:pPr>
        <w:pStyle w:val="af6"/>
        <w:widowControl w:val="0"/>
        <w:numPr>
          <w:ilvl w:val="0"/>
          <w:numId w:val="12"/>
        </w:numPr>
        <w:suppressAutoHyphens w:val="0"/>
        <w:autoSpaceDE w:val="0"/>
        <w:autoSpaceDN w:val="0"/>
        <w:spacing w:after="0" w:line="240" w:lineRule="auto"/>
        <w:ind w:right="154" w:firstLine="0"/>
        <w:jc w:val="both"/>
        <w:rPr>
          <w:rFonts w:ascii="Times New Roman" w:hAnsi="Times New Roman" w:cs="Times New Roman"/>
          <w:sz w:val="28"/>
          <w:szCs w:val="28"/>
          <w:lang w:val="ru-RU"/>
        </w:rPr>
      </w:pPr>
      <w:r w:rsidRPr="005A6C17">
        <w:rPr>
          <w:rFonts w:ascii="Times New Roman" w:eastAsia="MS Mincho" w:hAnsi="Times New Roman" w:cs="Times New Roman"/>
          <w:sz w:val="28"/>
          <w:szCs w:val="28"/>
          <w:lang w:val="ru-RU"/>
        </w:rPr>
        <w:t xml:space="preserve"> в развитии возможностей использования речевой и неречевой коммуникации на уроках русского языка, в том числе с использованием средств дополнительной альтернативной коммуникации;</w:t>
      </w:r>
    </w:p>
    <w:p w:rsidR="00975CAC" w:rsidRPr="005A6C17" w:rsidRDefault="00975CAC" w:rsidP="005A6C17">
      <w:pPr>
        <w:pStyle w:val="af6"/>
        <w:widowControl w:val="0"/>
        <w:numPr>
          <w:ilvl w:val="0"/>
          <w:numId w:val="12"/>
        </w:numPr>
        <w:suppressAutoHyphens w:val="0"/>
        <w:autoSpaceDE w:val="0"/>
        <w:autoSpaceDN w:val="0"/>
        <w:spacing w:after="0" w:line="240" w:lineRule="auto"/>
        <w:ind w:right="154" w:firstLine="0"/>
        <w:jc w:val="both"/>
        <w:rPr>
          <w:rFonts w:ascii="Times New Roman" w:hAnsi="Times New Roman" w:cs="Times New Roman"/>
          <w:sz w:val="28"/>
          <w:szCs w:val="28"/>
          <w:lang w:val="ru-RU"/>
        </w:rPr>
      </w:pPr>
      <w:r w:rsidRPr="005A6C17">
        <w:rPr>
          <w:rFonts w:ascii="Times New Roman" w:eastAsia="MS Mincho" w:hAnsi="Times New Roman" w:cs="Times New Roman"/>
          <w:sz w:val="28"/>
          <w:szCs w:val="28"/>
          <w:lang w:val="ru-RU"/>
        </w:rPr>
        <w:t>в</w:t>
      </w:r>
      <w:r w:rsidRPr="005A6C17">
        <w:rPr>
          <w:rFonts w:ascii="Times New Roman" w:hAnsi="Times New Roman" w:cs="Times New Roman"/>
          <w:sz w:val="28"/>
          <w:szCs w:val="28"/>
          <w:lang w:val="ru-RU"/>
        </w:rPr>
        <w:t xml:space="preserve"> </w:t>
      </w:r>
      <w:r w:rsidRPr="005A6C17">
        <w:rPr>
          <w:rFonts w:ascii="Times New Roman" w:eastAsia="MS Mincho" w:hAnsi="Times New Roman" w:cs="Times New Roman"/>
          <w:sz w:val="28"/>
          <w:szCs w:val="28"/>
          <w:lang w:val="ru-RU"/>
        </w:rPr>
        <w:t>освоении пространственно-временных представлений в организации образовательной среды.</w:t>
      </w:r>
    </w:p>
    <w:p w:rsidR="00975CAC" w:rsidRPr="005A6C17" w:rsidRDefault="00975CAC" w:rsidP="005A6C17">
      <w:pPr>
        <w:pStyle w:val="af6"/>
        <w:widowControl w:val="0"/>
        <w:autoSpaceDE w:val="0"/>
        <w:autoSpaceDN w:val="0"/>
        <w:spacing w:after="0" w:line="240" w:lineRule="auto"/>
        <w:ind w:left="0" w:right="154"/>
        <w:jc w:val="both"/>
        <w:rPr>
          <w:rFonts w:ascii="Times New Roman" w:eastAsia="MS Mincho" w:hAnsi="Times New Roman" w:cs="Times New Roman"/>
          <w:sz w:val="28"/>
          <w:szCs w:val="28"/>
          <w:lang w:val="ru-RU"/>
        </w:rPr>
      </w:pPr>
      <w:r w:rsidRPr="005A6C17">
        <w:rPr>
          <w:rFonts w:ascii="Times New Roman" w:eastAsia="MS Mincho" w:hAnsi="Times New Roman" w:cs="Times New Roman"/>
          <w:sz w:val="28"/>
          <w:szCs w:val="28"/>
          <w:lang w:val="ru-RU"/>
        </w:rPr>
        <w:t xml:space="preserve">В процессе обучения учебному предмету «Русский язык» активно используются </w:t>
      </w:r>
      <w:proofErr w:type="spellStart"/>
      <w:r w:rsidRPr="005A6C17">
        <w:rPr>
          <w:rFonts w:ascii="Times New Roman" w:eastAsia="MS Mincho" w:hAnsi="Times New Roman" w:cs="Times New Roman"/>
          <w:sz w:val="28"/>
          <w:szCs w:val="28"/>
          <w:lang w:val="ru-RU"/>
        </w:rPr>
        <w:t>деятельностный</w:t>
      </w:r>
      <w:proofErr w:type="spellEnd"/>
      <w:r w:rsidRPr="005A6C17">
        <w:rPr>
          <w:rFonts w:ascii="Times New Roman" w:eastAsia="MS Mincho" w:hAnsi="Times New Roman" w:cs="Times New Roman"/>
          <w:sz w:val="28"/>
          <w:szCs w:val="28"/>
          <w:lang w:val="ru-RU"/>
        </w:rPr>
        <w:t>, индивидуальный и дифференцированный подходы.</w:t>
      </w:r>
    </w:p>
    <w:p w:rsidR="00975CAC" w:rsidRPr="005A6C17" w:rsidRDefault="00975CAC" w:rsidP="005A6C17">
      <w:pPr>
        <w:pStyle w:val="af6"/>
        <w:widowControl w:val="0"/>
        <w:autoSpaceDE w:val="0"/>
        <w:autoSpaceDN w:val="0"/>
        <w:spacing w:after="0" w:line="240" w:lineRule="auto"/>
        <w:ind w:left="0" w:right="154"/>
        <w:jc w:val="both"/>
        <w:rPr>
          <w:rFonts w:ascii="Times New Roman" w:eastAsia="MS Mincho" w:hAnsi="Times New Roman" w:cs="Times New Roman"/>
          <w:sz w:val="28"/>
          <w:szCs w:val="28"/>
          <w:lang w:val="ru-RU"/>
        </w:rPr>
      </w:pPr>
      <w:proofErr w:type="spellStart"/>
      <w:r w:rsidRPr="005A6C17">
        <w:rPr>
          <w:rFonts w:ascii="Times New Roman" w:eastAsia="MS Mincho" w:hAnsi="Times New Roman" w:cs="Times New Roman"/>
          <w:sz w:val="28"/>
          <w:szCs w:val="28"/>
          <w:lang w:val="ru-RU"/>
        </w:rPr>
        <w:t>Деятельностный</w:t>
      </w:r>
      <w:proofErr w:type="spellEnd"/>
      <w:r w:rsidRPr="005A6C17">
        <w:rPr>
          <w:rFonts w:ascii="Times New Roman" w:eastAsia="MS Mincho" w:hAnsi="Times New Roman" w:cs="Times New Roman"/>
          <w:sz w:val="28"/>
          <w:szCs w:val="28"/>
          <w:lang w:val="ru-RU"/>
        </w:rPr>
        <w:t xml:space="preserve"> подход реализуется в процессе различных видов совместно-разделенной деятельности учителя и обучающихся, которые позволяют получить, систематизировать и использовать новые умения в учебном процессе и повседневной жизни. </w:t>
      </w:r>
    </w:p>
    <w:p w:rsidR="00975CAC" w:rsidRPr="005A6C17" w:rsidRDefault="00975CAC" w:rsidP="005A6C17">
      <w:pPr>
        <w:widowControl w:val="0"/>
        <w:spacing w:after="0" w:line="240" w:lineRule="auto"/>
        <w:jc w:val="both"/>
        <w:rPr>
          <w:rFonts w:ascii="Times New Roman" w:eastAsia="Times New Roman" w:hAnsi="Times New Roman" w:cs="Times New Roman"/>
          <w:sz w:val="28"/>
          <w:szCs w:val="28"/>
          <w:lang w:val="ru-RU"/>
        </w:rPr>
      </w:pPr>
      <w:r w:rsidRPr="005A6C17">
        <w:rPr>
          <w:rFonts w:ascii="Times New Roman" w:eastAsia="MS Mincho" w:hAnsi="Times New Roman" w:cs="Times New Roman"/>
          <w:sz w:val="28"/>
          <w:szCs w:val="28"/>
          <w:lang w:val="ru-RU" w:eastAsia="ru-RU"/>
        </w:rPr>
        <w:t>При реализации дифференцированного и индивидуального подходов происходит учет сильных и слабых сторон развития обучающихся с РАС и легкой умственной отсталостью (интеллектуальными нарушениями), учет уровня мотивации, речевого и социально-коммуникативного, познавательного развития, уровня развития графо-моторных навыков и особенностей поведения. Учитель</w:t>
      </w:r>
      <w:r w:rsidRPr="005A6C17">
        <w:rPr>
          <w:rFonts w:ascii="Times New Roman" w:hAnsi="Times New Roman" w:cs="Times New Roman"/>
          <w:bCs/>
          <w:color w:val="000000"/>
          <w:sz w:val="28"/>
          <w:szCs w:val="28"/>
          <w:lang w:val="ru-RU" w:eastAsia="ru-RU"/>
        </w:rPr>
        <w:t xml:space="preserve"> в процессе обучения определяет возможности учащихся выполнять устные и письменные задания. </w:t>
      </w:r>
      <w:proofErr w:type="gramStart"/>
      <w:r w:rsidRPr="005A6C17">
        <w:rPr>
          <w:rFonts w:ascii="Times New Roman" w:hAnsi="Times New Roman" w:cs="Times New Roman"/>
          <w:bCs/>
          <w:color w:val="000000"/>
          <w:sz w:val="28"/>
          <w:szCs w:val="28"/>
          <w:lang w:val="ru-RU" w:eastAsia="ru-RU"/>
        </w:rPr>
        <w:t xml:space="preserve">При стойких затруднениях использования речи как основного средства коммуникации, ограничениях в использовании связной речи (как монологической, так и диалогической), при выраженных проявлениях </w:t>
      </w:r>
      <w:proofErr w:type="spellStart"/>
      <w:r w:rsidRPr="005A6C17">
        <w:rPr>
          <w:rFonts w:ascii="Times New Roman" w:hAnsi="Times New Roman" w:cs="Times New Roman"/>
          <w:bCs/>
          <w:color w:val="000000"/>
          <w:sz w:val="28"/>
          <w:szCs w:val="28"/>
          <w:lang w:val="ru-RU" w:eastAsia="ru-RU"/>
        </w:rPr>
        <w:t>дезадаптивного</w:t>
      </w:r>
      <w:proofErr w:type="spellEnd"/>
      <w:r w:rsidRPr="005A6C17">
        <w:rPr>
          <w:rFonts w:ascii="Times New Roman" w:hAnsi="Times New Roman" w:cs="Times New Roman"/>
          <w:bCs/>
          <w:color w:val="000000"/>
          <w:sz w:val="28"/>
          <w:szCs w:val="28"/>
          <w:lang w:val="ru-RU" w:eastAsia="ru-RU"/>
        </w:rPr>
        <w:t xml:space="preserve"> поведения (выраженность </w:t>
      </w:r>
      <w:proofErr w:type="spellStart"/>
      <w:r w:rsidRPr="005A6C17">
        <w:rPr>
          <w:rFonts w:ascii="Times New Roman" w:hAnsi="Times New Roman" w:cs="Times New Roman"/>
          <w:bCs/>
          <w:color w:val="000000"/>
          <w:sz w:val="28"/>
          <w:szCs w:val="28"/>
          <w:lang w:val="ru-RU" w:eastAsia="ru-RU"/>
        </w:rPr>
        <w:t>аутостимуляций</w:t>
      </w:r>
      <w:proofErr w:type="spellEnd"/>
      <w:r w:rsidRPr="005A6C17">
        <w:rPr>
          <w:rFonts w:ascii="Times New Roman" w:hAnsi="Times New Roman" w:cs="Times New Roman"/>
          <w:bCs/>
          <w:color w:val="000000"/>
          <w:sz w:val="28"/>
          <w:szCs w:val="28"/>
          <w:lang w:val="ru-RU" w:eastAsia="ru-RU"/>
        </w:rPr>
        <w:t xml:space="preserve">, высокая сенсорная чувствительность, тревожность и пр.) учитель должен </w:t>
      </w:r>
      <w:r w:rsidRPr="005A6C17">
        <w:rPr>
          <w:rFonts w:ascii="Times New Roman" w:hAnsi="Times New Roman" w:cs="Times New Roman"/>
          <w:bCs/>
          <w:color w:val="000000"/>
          <w:sz w:val="28"/>
          <w:szCs w:val="28"/>
          <w:lang w:val="ru-RU" w:eastAsia="ru-RU"/>
        </w:rPr>
        <w:lastRenderedPageBreak/>
        <w:t>обеспечивать вариативность объяснения материала (снижение объема словесных методов, таких как рассказ и беседа, сочетание словесных методов с наглядными и практическими, более активное использование практических методов, в</w:t>
      </w:r>
      <w:proofErr w:type="gramEnd"/>
      <w:r w:rsidRPr="005A6C17">
        <w:rPr>
          <w:rFonts w:ascii="Times New Roman" w:hAnsi="Times New Roman" w:cs="Times New Roman"/>
          <w:bCs/>
          <w:color w:val="000000"/>
          <w:sz w:val="28"/>
          <w:szCs w:val="28"/>
          <w:lang w:val="ru-RU" w:eastAsia="ru-RU"/>
        </w:rPr>
        <w:t xml:space="preserve"> частности упражнений, использование схем, алгоритмов, цепочек действий, коммуникативных символов, позволяющих влиять на поведение окружающих (например, попросить о помощи, сообщить об усталости и пр.). </w:t>
      </w:r>
      <w:proofErr w:type="gramStart"/>
      <w:r w:rsidRPr="005A6C17">
        <w:rPr>
          <w:rFonts w:ascii="Times New Roman" w:hAnsi="Times New Roman" w:cs="Times New Roman"/>
          <w:bCs/>
          <w:color w:val="000000"/>
          <w:sz w:val="28"/>
          <w:szCs w:val="28"/>
          <w:lang w:val="ru-RU" w:eastAsia="ru-RU"/>
        </w:rPr>
        <w:t xml:space="preserve">Для текущего и промежуточного контроля знаний обучающихся </w:t>
      </w:r>
      <w:r w:rsidRPr="005A6C17">
        <w:rPr>
          <w:rFonts w:ascii="Times New Roman" w:eastAsia="Times New Roman" w:hAnsi="Times New Roman" w:cs="Times New Roman"/>
          <w:sz w:val="28"/>
          <w:szCs w:val="28"/>
          <w:lang w:val="ru-RU"/>
        </w:rPr>
        <w:t>с РАС с легкой умственной отсталостью</w:t>
      </w:r>
      <w:r w:rsidRPr="005A6C17">
        <w:rPr>
          <w:rFonts w:ascii="Times New Roman" w:hAnsi="Times New Roman" w:cs="Times New Roman"/>
          <w:bCs/>
          <w:color w:val="000000"/>
          <w:sz w:val="28"/>
          <w:szCs w:val="28"/>
          <w:lang w:val="ru-RU" w:eastAsia="ru-RU"/>
        </w:rPr>
        <w:t xml:space="preserve"> (интеллектуальными нарушениями) необходимо использовать те виды контроля, которые бы объективно показывали результативность их обучения конкретного обучающегося: использование вариативности ответов, оценка объема и вида помощи учителя как одного из индикаторов освоения учебного материала, как и возможности использования навыков в других ситуациях и с другими людьми.</w:t>
      </w:r>
      <w:proofErr w:type="gramEnd"/>
    </w:p>
    <w:p w:rsidR="006C3A8E" w:rsidRPr="005A6C17" w:rsidRDefault="006C3A8E" w:rsidP="005A6C17">
      <w:pPr>
        <w:pStyle w:val="Default"/>
        <w:jc w:val="center"/>
        <w:rPr>
          <w:b/>
          <w:bCs/>
          <w:sz w:val="28"/>
          <w:szCs w:val="28"/>
        </w:rPr>
      </w:pPr>
    </w:p>
    <w:p w:rsidR="006C3A8E" w:rsidRPr="005A6C17" w:rsidRDefault="006C3A8E" w:rsidP="005A6C17">
      <w:pPr>
        <w:pStyle w:val="Default"/>
        <w:jc w:val="center"/>
        <w:rPr>
          <w:b/>
          <w:bCs/>
          <w:sz w:val="28"/>
          <w:szCs w:val="28"/>
        </w:rPr>
      </w:pPr>
    </w:p>
    <w:p w:rsidR="00141BF6" w:rsidRPr="005A6C17" w:rsidRDefault="005064BF" w:rsidP="005A6C17">
      <w:pPr>
        <w:pStyle w:val="Default"/>
        <w:jc w:val="center"/>
        <w:rPr>
          <w:b/>
          <w:bCs/>
          <w:sz w:val="28"/>
          <w:szCs w:val="28"/>
        </w:rPr>
      </w:pPr>
      <w:r w:rsidRPr="005A6C17">
        <w:rPr>
          <w:b/>
          <w:bCs/>
          <w:sz w:val="28"/>
          <w:szCs w:val="28"/>
        </w:rPr>
        <w:t>3. Описание места учебного предмета, коррекционного курса в учебном плане.</w:t>
      </w:r>
    </w:p>
    <w:p w:rsidR="00975CAC" w:rsidRPr="005A6C17" w:rsidRDefault="00975CAC" w:rsidP="005A6C17">
      <w:pPr>
        <w:widowControl w:val="0"/>
        <w:autoSpaceDE w:val="0"/>
        <w:autoSpaceDN w:val="0"/>
        <w:spacing w:after="0" w:line="240" w:lineRule="auto"/>
        <w:ind w:left="156" w:right="154"/>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Общее число часов, отведённых на изучение курса «Русский язык» — 528 часов: в первом и втором дополнительных классах по 2 часа в неделю, 66 часов, в 1- 4 классах 3 часа в неделю, то есть по 99 часов</w:t>
      </w:r>
      <w:r w:rsidR="00F16A53">
        <w:rPr>
          <w:rFonts w:ascii="Times New Roman" w:eastAsia="Times New Roman" w:hAnsi="Times New Roman" w:cs="Times New Roman"/>
          <w:sz w:val="28"/>
          <w:szCs w:val="28"/>
          <w:lang w:val="ru-RU"/>
        </w:rPr>
        <w:t xml:space="preserve"> (102)</w:t>
      </w:r>
      <w:r w:rsidRPr="005A6C17">
        <w:rPr>
          <w:rFonts w:ascii="Times New Roman" w:eastAsia="Times New Roman" w:hAnsi="Times New Roman" w:cs="Times New Roman"/>
          <w:sz w:val="28"/>
          <w:szCs w:val="28"/>
          <w:lang w:val="ru-RU"/>
        </w:rPr>
        <w:t xml:space="preserve">. </w:t>
      </w:r>
    </w:p>
    <w:p w:rsidR="006C3A8E" w:rsidRPr="005A6C17" w:rsidRDefault="006C3A8E" w:rsidP="005A6C17">
      <w:pPr>
        <w:pStyle w:val="Default"/>
        <w:jc w:val="center"/>
        <w:rPr>
          <w:b/>
          <w:sz w:val="28"/>
          <w:szCs w:val="28"/>
        </w:rPr>
      </w:pPr>
    </w:p>
    <w:p w:rsidR="00141BF6" w:rsidRPr="005A6C17" w:rsidRDefault="005064BF" w:rsidP="005A6C17">
      <w:pPr>
        <w:pStyle w:val="Default"/>
        <w:jc w:val="center"/>
        <w:rPr>
          <w:b/>
          <w:sz w:val="28"/>
          <w:szCs w:val="28"/>
        </w:rPr>
      </w:pPr>
      <w:r w:rsidRPr="005A6C17">
        <w:rPr>
          <w:b/>
          <w:sz w:val="28"/>
          <w:szCs w:val="28"/>
        </w:rPr>
        <w:t xml:space="preserve">4. </w:t>
      </w:r>
      <w:r w:rsidRPr="005A6C17">
        <w:rPr>
          <w:b/>
          <w:bCs/>
          <w:sz w:val="28"/>
          <w:szCs w:val="28"/>
        </w:rPr>
        <w:t>Описание ценностных ориентиров содержания учебного предмета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proofErr w:type="gramStart"/>
      <w:r w:rsidRPr="005A6C17">
        <w:rPr>
          <w:rFonts w:ascii="Times New Roman" w:eastAsia="MS Mincho" w:hAnsi="Times New Roman" w:cs="Times New Roman"/>
          <w:color w:val="000000"/>
          <w:sz w:val="28"/>
          <w:szCs w:val="28"/>
          <w:lang w:val="ru-RU" w:eastAsia="ru-RU"/>
        </w:rPr>
        <w:t>Следует отметить коррекционно-развивающий потенциал учебного предмета</w:t>
      </w:r>
      <w:r w:rsidRPr="005A6C17">
        <w:rPr>
          <w:rFonts w:ascii="Times New Roman" w:eastAsia="Times New Roman" w:hAnsi="Times New Roman" w:cs="Times New Roman"/>
          <w:color w:val="000000"/>
          <w:sz w:val="28"/>
          <w:szCs w:val="28"/>
          <w:lang w:val="ru-RU" w:eastAsia="ru-RU"/>
        </w:rPr>
        <w:t xml:space="preserve"> «Русский язык» используется для решения коррекционно-развивающих задач: коррекция нарушений социально-коммуникативного развития за счет усвоения и использования всех видов речевой деятельности; коррекция нарушений познавательного развития в процессе использования представлений и понятий; коррекция нарушений мелкой моторики, двуручной деятельности и графо-моторных  навыков, развитие мелкой моторики; коррекция нарушений психических функций (восприятия, внимания, памяти) </w:t>
      </w:r>
      <w:r w:rsidRPr="005A6C17">
        <w:rPr>
          <w:rFonts w:ascii="Times New Roman" w:eastAsia="Times New Roman" w:hAnsi="Times New Roman" w:cs="Times New Roman"/>
          <w:sz w:val="28"/>
          <w:szCs w:val="28"/>
          <w:lang w:val="ru-RU"/>
        </w:rPr>
        <w:t xml:space="preserve"> </w:t>
      </w:r>
      <w:r w:rsidRPr="005A6C17">
        <w:rPr>
          <w:rFonts w:ascii="Times New Roman" w:eastAsia="Times New Roman" w:hAnsi="Times New Roman" w:cs="Times New Roman"/>
          <w:color w:val="000000"/>
          <w:sz w:val="28"/>
          <w:szCs w:val="28"/>
          <w:lang w:val="ru-RU" w:eastAsia="ru-RU"/>
        </w:rPr>
        <w:t>в процессе учебной деятельности.</w:t>
      </w:r>
      <w:proofErr w:type="gramEnd"/>
      <w:r w:rsidRPr="005A6C17">
        <w:rPr>
          <w:rFonts w:ascii="Times New Roman" w:eastAsia="Times New Roman" w:hAnsi="Times New Roman" w:cs="Times New Roman"/>
          <w:color w:val="000000"/>
          <w:sz w:val="28"/>
          <w:szCs w:val="28"/>
          <w:lang w:val="ru-RU" w:eastAsia="ru-RU"/>
        </w:rPr>
        <w:t xml:space="preserve"> Содержание предмета «Русский язык» должно обеспечивать связь приобретаемых знаний и умений с практической деятельностью в повседневной жизни посредством использования различных практических упражнений и решения элементов проблемных задач.</w:t>
      </w:r>
    </w:p>
    <w:p w:rsidR="00141BF6" w:rsidRPr="005A6C17" w:rsidRDefault="00141BF6" w:rsidP="005A6C17">
      <w:pPr>
        <w:pStyle w:val="ac"/>
        <w:ind w:left="0" w:right="0" w:firstLine="0"/>
        <w:rPr>
          <w:color w:val="000000"/>
          <w:sz w:val="28"/>
          <w:szCs w:val="28"/>
          <w:lang w:eastAsia="ru-RU"/>
        </w:rPr>
      </w:pPr>
    </w:p>
    <w:p w:rsidR="00141BF6" w:rsidRPr="005A6C17" w:rsidRDefault="00141BF6" w:rsidP="005A6C17">
      <w:pPr>
        <w:pStyle w:val="Default"/>
        <w:jc w:val="center"/>
        <w:rPr>
          <w:b/>
          <w:bCs/>
          <w:sz w:val="28"/>
          <w:szCs w:val="28"/>
        </w:rPr>
      </w:pPr>
    </w:p>
    <w:p w:rsidR="00141BF6" w:rsidRPr="005A6C17" w:rsidRDefault="005064BF" w:rsidP="005A6C17">
      <w:pPr>
        <w:pStyle w:val="Default"/>
        <w:jc w:val="center"/>
        <w:rPr>
          <w:b/>
          <w:sz w:val="28"/>
          <w:szCs w:val="28"/>
        </w:rPr>
      </w:pPr>
      <w:r w:rsidRPr="005A6C17">
        <w:rPr>
          <w:b/>
          <w:bCs/>
          <w:sz w:val="28"/>
          <w:szCs w:val="28"/>
        </w:rPr>
        <w:t xml:space="preserve">5. </w:t>
      </w:r>
      <w:r w:rsidRPr="005A6C17">
        <w:rPr>
          <w:b/>
          <w:sz w:val="28"/>
          <w:szCs w:val="28"/>
        </w:rPr>
        <w:t>Планируемые результаты освоения учебного предмета «</w:t>
      </w:r>
      <w:r w:rsidR="00975CAC" w:rsidRPr="005A6C17">
        <w:rPr>
          <w:b/>
          <w:sz w:val="28"/>
          <w:szCs w:val="28"/>
        </w:rPr>
        <w:t>Русский язык</w:t>
      </w:r>
      <w:r w:rsidRPr="005A6C17">
        <w:rPr>
          <w:b/>
          <w:sz w:val="28"/>
          <w:szCs w:val="28"/>
        </w:rPr>
        <w:t>» 3 класс</w:t>
      </w:r>
    </w:p>
    <w:p w:rsidR="00975CAC" w:rsidRPr="005A6C17" w:rsidRDefault="00975CAC" w:rsidP="005A6C17">
      <w:pPr>
        <w:widowControl w:val="0"/>
        <w:autoSpaceDE w:val="0"/>
        <w:autoSpaceDN w:val="0"/>
        <w:spacing w:after="0" w:line="240" w:lineRule="auto"/>
        <w:ind w:left="156" w:right="155"/>
        <w:jc w:val="both"/>
        <w:rPr>
          <w:rFonts w:ascii="Times New Roman" w:eastAsia="Times New Roman" w:hAnsi="Times New Roman" w:cs="Times New Roman"/>
          <w:w w:val="115"/>
          <w:sz w:val="28"/>
          <w:szCs w:val="28"/>
        </w:rPr>
      </w:pPr>
      <w:r w:rsidRPr="005A6C17">
        <w:rPr>
          <w:rFonts w:ascii="Times New Roman" w:eastAsia="Times New Roman" w:hAnsi="Times New Roman" w:cs="Times New Roman"/>
          <w:w w:val="115"/>
          <w:sz w:val="28"/>
          <w:szCs w:val="28"/>
          <w:lang w:val="ru-RU"/>
        </w:rPr>
        <w:t xml:space="preserve">В результате изучения предмета «Русский язык» на уровне начального общего образования </w:t>
      </w:r>
      <w:proofErr w:type="gramStart"/>
      <w:r w:rsidRPr="005A6C17">
        <w:rPr>
          <w:rFonts w:ascii="Times New Roman" w:eastAsia="Times New Roman" w:hAnsi="Times New Roman" w:cs="Times New Roman"/>
          <w:w w:val="115"/>
          <w:sz w:val="28"/>
          <w:szCs w:val="28"/>
          <w:lang w:val="ru-RU"/>
        </w:rPr>
        <w:t>у</w:t>
      </w:r>
      <w:proofErr w:type="gramEnd"/>
      <w:r w:rsidRPr="005A6C17">
        <w:rPr>
          <w:rFonts w:ascii="Times New Roman" w:eastAsia="Times New Roman" w:hAnsi="Times New Roman" w:cs="Times New Roman"/>
          <w:w w:val="115"/>
          <w:sz w:val="28"/>
          <w:szCs w:val="28"/>
          <w:lang w:val="ru-RU"/>
        </w:rPr>
        <w:t xml:space="preserve"> обучающихся с РАС с умственной отсталостью </w:t>
      </w:r>
      <w:r w:rsidRPr="005A6C17">
        <w:rPr>
          <w:rFonts w:ascii="Times New Roman" w:eastAsia="Times New Roman" w:hAnsi="Times New Roman" w:cs="Times New Roman"/>
          <w:w w:val="115"/>
          <w:sz w:val="28"/>
          <w:szCs w:val="28"/>
        </w:rPr>
        <w:t>(</w:t>
      </w:r>
      <w:proofErr w:type="spellStart"/>
      <w:r w:rsidRPr="005A6C17">
        <w:rPr>
          <w:rFonts w:ascii="Times New Roman" w:eastAsia="Times New Roman" w:hAnsi="Times New Roman" w:cs="Times New Roman"/>
          <w:w w:val="115"/>
          <w:sz w:val="28"/>
          <w:szCs w:val="28"/>
        </w:rPr>
        <w:t>интеллектуальными</w:t>
      </w:r>
      <w:proofErr w:type="spellEnd"/>
      <w:r w:rsidRPr="005A6C17">
        <w:rPr>
          <w:rFonts w:ascii="Times New Roman" w:eastAsia="Times New Roman" w:hAnsi="Times New Roman" w:cs="Times New Roman"/>
          <w:w w:val="115"/>
          <w:sz w:val="28"/>
          <w:szCs w:val="28"/>
        </w:rPr>
        <w:t xml:space="preserve"> </w:t>
      </w:r>
      <w:proofErr w:type="spellStart"/>
      <w:r w:rsidRPr="005A6C17">
        <w:rPr>
          <w:rFonts w:ascii="Times New Roman" w:eastAsia="Times New Roman" w:hAnsi="Times New Roman" w:cs="Times New Roman"/>
          <w:w w:val="115"/>
          <w:sz w:val="28"/>
          <w:szCs w:val="28"/>
        </w:rPr>
        <w:t>нарушениями</w:t>
      </w:r>
      <w:proofErr w:type="spellEnd"/>
      <w:r w:rsidRPr="005A6C17">
        <w:rPr>
          <w:rFonts w:ascii="Times New Roman" w:eastAsia="Times New Roman" w:hAnsi="Times New Roman" w:cs="Times New Roman"/>
          <w:w w:val="115"/>
          <w:sz w:val="28"/>
          <w:szCs w:val="28"/>
        </w:rPr>
        <w:t xml:space="preserve">) </w:t>
      </w:r>
      <w:proofErr w:type="spellStart"/>
      <w:r w:rsidRPr="005A6C17">
        <w:rPr>
          <w:rFonts w:ascii="Times New Roman" w:eastAsia="Times New Roman" w:hAnsi="Times New Roman" w:cs="Times New Roman"/>
          <w:w w:val="115"/>
          <w:sz w:val="28"/>
          <w:szCs w:val="28"/>
        </w:rPr>
        <w:t>будут</w:t>
      </w:r>
      <w:proofErr w:type="spellEnd"/>
      <w:r w:rsidRPr="005A6C17">
        <w:rPr>
          <w:rFonts w:ascii="Times New Roman" w:eastAsia="Times New Roman" w:hAnsi="Times New Roman" w:cs="Times New Roman"/>
          <w:w w:val="115"/>
          <w:sz w:val="28"/>
          <w:szCs w:val="28"/>
        </w:rPr>
        <w:t xml:space="preserve"> </w:t>
      </w:r>
      <w:proofErr w:type="spellStart"/>
      <w:r w:rsidRPr="005A6C17">
        <w:rPr>
          <w:rFonts w:ascii="Times New Roman" w:eastAsia="Times New Roman" w:hAnsi="Times New Roman" w:cs="Times New Roman"/>
          <w:w w:val="115"/>
          <w:sz w:val="28"/>
          <w:szCs w:val="28"/>
        </w:rPr>
        <w:t>сформированы</w:t>
      </w:r>
      <w:proofErr w:type="spellEnd"/>
      <w:r w:rsidRPr="005A6C17">
        <w:rPr>
          <w:rFonts w:ascii="Times New Roman" w:eastAsia="Times New Roman" w:hAnsi="Times New Roman" w:cs="Times New Roman"/>
          <w:w w:val="115"/>
          <w:sz w:val="28"/>
          <w:szCs w:val="28"/>
        </w:rPr>
        <w:t xml:space="preserve"> </w:t>
      </w:r>
      <w:proofErr w:type="spellStart"/>
      <w:r w:rsidRPr="005A6C17">
        <w:rPr>
          <w:rFonts w:ascii="Times New Roman" w:eastAsia="Times New Roman" w:hAnsi="Times New Roman" w:cs="Times New Roman"/>
          <w:w w:val="115"/>
          <w:sz w:val="28"/>
          <w:szCs w:val="28"/>
        </w:rPr>
        <w:t>следующие</w:t>
      </w:r>
      <w:proofErr w:type="spellEnd"/>
      <w:r w:rsidRPr="005A6C17">
        <w:rPr>
          <w:rFonts w:ascii="Times New Roman" w:eastAsia="Times New Roman" w:hAnsi="Times New Roman" w:cs="Times New Roman"/>
          <w:w w:val="115"/>
          <w:sz w:val="28"/>
          <w:szCs w:val="28"/>
        </w:rPr>
        <w:t xml:space="preserve"> </w:t>
      </w:r>
      <w:proofErr w:type="spellStart"/>
      <w:r w:rsidRPr="005A6C17">
        <w:rPr>
          <w:rFonts w:ascii="Times New Roman" w:eastAsia="Times New Roman" w:hAnsi="Times New Roman" w:cs="Times New Roman"/>
          <w:b/>
          <w:w w:val="115"/>
          <w:sz w:val="28"/>
          <w:szCs w:val="28"/>
        </w:rPr>
        <w:t>личностные</w:t>
      </w:r>
      <w:proofErr w:type="spellEnd"/>
      <w:r w:rsidRPr="005A6C17">
        <w:rPr>
          <w:rFonts w:ascii="Times New Roman" w:eastAsia="Times New Roman" w:hAnsi="Times New Roman" w:cs="Times New Roman"/>
          <w:b/>
          <w:spacing w:val="-10"/>
          <w:w w:val="115"/>
          <w:sz w:val="28"/>
          <w:szCs w:val="28"/>
        </w:rPr>
        <w:t xml:space="preserve"> </w:t>
      </w:r>
      <w:proofErr w:type="spellStart"/>
      <w:r w:rsidRPr="005A6C17">
        <w:rPr>
          <w:rFonts w:ascii="Times New Roman" w:eastAsia="Times New Roman" w:hAnsi="Times New Roman" w:cs="Times New Roman"/>
          <w:b/>
          <w:w w:val="115"/>
          <w:sz w:val="28"/>
          <w:szCs w:val="28"/>
        </w:rPr>
        <w:t>результаты</w:t>
      </w:r>
      <w:proofErr w:type="spellEnd"/>
      <w:r w:rsidRPr="005A6C17">
        <w:rPr>
          <w:rFonts w:ascii="Times New Roman" w:eastAsia="Times New Roman" w:hAnsi="Times New Roman" w:cs="Times New Roman"/>
          <w:b/>
          <w:w w:val="115"/>
          <w:sz w:val="28"/>
          <w:szCs w:val="28"/>
        </w:rPr>
        <w:t>:</w:t>
      </w:r>
    </w:p>
    <w:p w:rsidR="00975CAC" w:rsidRPr="005A6C17" w:rsidRDefault="00975CAC" w:rsidP="005A6C17">
      <w:pPr>
        <w:pStyle w:val="af6"/>
        <w:numPr>
          <w:ilvl w:val="0"/>
          <w:numId w:val="13"/>
        </w:numPr>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color w:val="181818"/>
          <w:sz w:val="28"/>
          <w:szCs w:val="28"/>
          <w:lang w:val="ru-RU"/>
        </w:rPr>
        <w:lastRenderedPageBreak/>
        <w:t>Осознание себя как ученика, усвоение стереотипа учебной деятельности (включая ориентированность на учит</w:t>
      </w:r>
      <w:r w:rsidRPr="005A6C17">
        <w:rPr>
          <w:rFonts w:ascii="Times New Roman" w:hAnsi="Times New Roman" w:cs="Times New Roman"/>
          <w:color w:val="181818"/>
          <w:sz w:val="28"/>
          <w:szCs w:val="28"/>
          <w:lang w:val="ru-RU"/>
        </w:rPr>
        <w:t>е</w:t>
      </w:r>
      <w:r w:rsidRPr="005A6C17">
        <w:rPr>
          <w:rFonts w:ascii="Times New Roman" w:hAnsi="Times New Roman" w:cs="Times New Roman"/>
          <w:color w:val="181818"/>
          <w:sz w:val="28"/>
          <w:szCs w:val="28"/>
          <w:lang w:val="ru-RU"/>
        </w:rPr>
        <w:t>ля, важность выполнения учебных действий и рутин), в том числе на уроках русского языка;</w:t>
      </w:r>
    </w:p>
    <w:p w:rsidR="00975CAC" w:rsidRPr="005A6C17" w:rsidRDefault="00975CAC" w:rsidP="005A6C17">
      <w:pPr>
        <w:pStyle w:val="af6"/>
        <w:numPr>
          <w:ilvl w:val="0"/>
          <w:numId w:val="13"/>
        </w:numPr>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Формирование и систематизация представлений об окружающем мире, в том числе посредством устной и пис</w:t>
      </w:r>
      <w:r w:rsidRPr="005A6C17">
        <w:rPr>
          <w:rFonts w:ascii="Times New Roman" w:hAnsi="Times New Roman" w:cs="Times New Roman"/>
          <w:sz w:val="28"/>
          <w:szCs w:val="28"/>
          <w:lang w:val="ru-RU"/>
        </w:rPr>
        <w:t>ь</w:t>
      </w:r>
      <w:r w:rsidRPr="005A6C17">
        <w:rPr>
          <w:rFonts w:ascii="Times New Roman" w:hAnsi="Times New Roman" w:cs="Times New Roman"/>
          <w:sz w:val="28"/>
          <w:szCs w:val="28"/>
          <w:lang w:val="ru-RU"/>
        </w:rPr>
        <w:t>менной речи;</w:t>
      </w:r>
    </w:p>
    <w:p w:rsidR="00975CAC" w:rsidRPr="005A6C17" w:rsidRDefault="00975CAC" w:rsidP="005A6C17">
      <w:pPr>
        <w:pStyle w:val="af6"/>
        <w:numPr>
          <w:ilvl w:val="0"/>
          <w:numId w:val="13"/>
        </w:numPr>
        <w:suppressAutoHyphens w:val="0"/>
        <w:spacing w:after="0" w:line="240" w:lineRule="auto"/>
        <w:ind w:firstLine="0"/>
        <w:jc w:val="both"/>
        <w:rPr>
          <w:rFonts w:ascii="Times New Roman" w:hAnsi="Times New Roman" w:cs="Times New Roman"/>
          <w:sz w:val="28"/>
          <w:szCs w:val="28"/>
          <w:lang w:val="ru-RU"/>
        </w:rPr>
      </w:pPr>
      <w:r w:rsidRPr="005A6C17">
        <w:rPr>
          <w:rFonts w:ascii="Times New Roman" w:eastAsia="Calibri" w:hAnsi="Times New Roman" w:cs="Times New Roman"/>
          <w:sz w:val="28"/>
          <w:szCs w:val="28"/>
          <w:lang w:val="ru-RU"/>
        </w:rPr>
        <w:t>Формирование и развитие интереса к речевой деятельности и языку;</w:t>
      </w:r>
    </w:p>
    <w:p w:rsidR="00975CAC" w:rsidRPr="005A6C17" w:rsidRDefault="00975CAC" w:rsidP="005A6C17">
      <w:pPr>
        <w:pStyle w:val="af6"/>
        <w:numPr>
          <w:ilvl w:val="0"/>
          <w:numId w:val="13"/>
        </w:numPr>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color w:val="000000"/>
          <w:sz w:val="28"/>
          <w:szCs w:val="28"/>
          <w:lang w:val="ru-RU"/>
        </w:rPr>
        <w:t>Усвоение и систематизация социальн</w:t>
      </w:r>
      <w:proofErr w:type="gramStart"/>
      <w:r w:rsidRPr="005A6C17">
        <w:rPr>
          <w:rFonts w:ascii="Times New Roman" w:hAnsi="Times New Roman" w:cs="Times New Roman"/>
          <w:color w:val="000000"/>
          <w:sz w:val="28"/>
          <w:szCs w:val="28"/>
          <w:lang w:val="ru-RU"/>
        </w:rPr>
        <w:t>о-</w:t>
      </w:r>
      <w:proofErr w:type="gramEnd"/>
      <w:r w:rsidRPr="005A6C17">
        <w:rPr>
          <w:rFonts w:ascii="Times New Roman" w:hAnsi="Times New Roman" w:cs="Times New Roman"/>
          <w:color w:val="000000"/>
          <w:sz w:val="28"/>
          <w:szCs w:val="28"/>
          <w:lang w:val="ru-RU"/>
        </w:rPr>
        <w:t xml:space="preserve"> коммуникативных навыков как средств восприятия, усвоения и передачи и</w:t>
      </w:r>
      <w:r w:rsidRPr="005A6C17">
        <w:rPr>
          <w:rFonts w:ascii="Times New Roman" w:hAnsi="Times New Roman" w:cs="Times New Roman"/>
          <w:color w:val="000000"/>
          <w:sz w:val="28"/>
          <w:szCs w:val="28"/>
          <w:lang w:val="ru-RU"/>
        </w:rPr>
        <w:t>н</w:t>
      </w:r>
      <w:r w:rsidRPr="005A6C17">
        <w:rPr>
          <w:rFonts w:ascii="Times New Roman" w:hAnsi="Times New Roman" w:cs="Times New Roman"/>
          <w:color w:val="000000"/>
          <w:sz w:val="28"/>
          <w:szCs w:val="28"/>
          <w:lang w:val="ru-RU"/>
        </w:rPr>
        <w:t>формации при помощи устной и письменной речи;</w:t>
      </w:r>
    </w:p>
    <w:p w:rsidR="00975CAC" w:rsidRPr="005A6C17" w:rsidRDefault="00975CAC" w:rsidP="005A6C17">
      <w:pPr>
        <w:pStyle w:val="af6"/>
        <w:numPr>
          <w:ilvl w:val="0"/>
          <w:numId w:val="13"/>
        </w:numPr>
        <w:suppressAutoHyphens w:val="0"/>
        <w:spacing w:after="0" w:line="240" w:lineRule="auto"/>
        <w:ind w:firstLine="0"/>
        <w:jc w:val="both"/>
        <w:rPr>
          <w:rFonts w:ascii="Times New Roman" w:hAnsi="Times New Roman" w:cs="Times New Roman"/>
          <w:sz w:val="28"/>
          <w:szCs w:val="28"/>
          <w:lang w:val="ru-RU"/>
        </w:rPr>
      </w:pPr>
      <w:r w:rsidRPr="005A6C17">
        <w:rPr>
          <w:rFonts w:ascii="Times New Roman" w:eastAsia="Calibri" w:hAnsi="Times New Roman" w:cs="Times New Roman"/>
          <w:sz w:val="28"/>
          <w:szCs w:val="28"/>
          <w:lang w:val="ru-RU"/>
        </w:rPr>
        <w:t xml:space="preserve">Формирование и использование коммуникативных навыков и навыков сотрудничества в общении </w:t>
      </w:r>
      <w:proofErr w:type="gramStart"/>
      <w:r w:rsidRPr="005A6C17">
        <w:rPr>
          <w:rFonts w:ascii="Times New Roman" w:eastAsia="Calibri" w:hAnsi="Times New Roman" w:cs="Times New Roman"/>
          <w:sz w:val="28"/>
          <w:szCs w:val="28"/>
          <w:lang w:val="ru-RU"/>
        </w:rPr>
        <w:t>со</w:t>
      </w:r>
      <w:proofErr w:type="gramEnd"/>
      <w:r w:rsidRPr="005A6C17">
        <w:rPr>
          <w:rFonts w:ascii="Times New Roman" w:eastAsia="Calibri" w:hAnsi="Times New Roman" w:cs="Times New Roman"/>
          <w:sz w:val="28"/>
          <w:szCs w:val="28"/>
          <w:lang w:val="ru-RU"/>
        </w:rPr>
        <w:t xml:space="preserve"> взрослыми и др</w:t>
      </w:r>
      <w:r w:rsidRPr="005A6C17">
        <w:rPr>
          <w:rFonts w:ascii="Times New Roman" w:eastAsia="Calibri" w:hAnsi="Times New Roman" w:cs="Times New Roman"/>
          <w:sz w:val="28"/>
          <w:szCs w:val="28"/>
          <w:lang w:val="ru-RU"/>
        </w:rPr>
        <w:t>у</w:t>
      </w:r>
      <w:r w:rsidRPr="005A6C17">
        <w:rPr>
          <w:rFonts w:ascii="Times New Roman" w:eastAsia="Calibri" w:hAnsi="Times New Roman" w:cs="Times New Roman"/>
          <w:sz w:val="28"/>
          <w:szCs w:val="28"/>
          <w:lang w:val="ru-RU"/>
        </w:rPr>
        <w:t>гими обучающимся для решения ряда учебных и бытовых задач;</w:t>
      </w:r>
    </w:p>
    <w:p w:rsidR="00975CAC" w:rsidRPr="005A6C17" w:rsidRDefault="00975CAC" w:rsidP="005A6C17">
      <w:pPr>
        <w:pStyle w:val="af6"/>
        <w:numPr>
          <w:ilvl w:val="0"/>
          <w:numId w:val="13"/>
        </w:numPr>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Понимание личной ответственности за свои поступки на основе представлений об этических нормах и правилах пов</w:t>
      </w:r>
      <w:r w:rsidRPr="005A6C17">
        <w:rPr>
          <w:rFonts w:ascii="Times New Roman" w:hAnsi="Times New Roman" w:cs="Times New Roman"/>
          <w:sz w:val="28"/>
          <w:szCs w:val="28"/>
          <w:lang w:val="ru-RU"/>
        </w:rPr>
        <w:t>е</w:t>
      </w:r>
      <w:r w:rsidRPr="005A6C17">
        <w:rPr>
          <w:rFonts w:ascii="Times New Roman" w:hAnsi="Times New Roman" w:cs="Times New Roman"/>
          <w:sz w:val="28"/>
          <w:szCs w:val="28"/>
          <w:lang w:val="ru-RU"/>
        </w:rPr>
        <w:t>дения в современном обществе;</w:t>
      </w:r>
    </w:p>
    <w:p w:rsidR="00975CAC" w:rsidRPr="005A6C17" w:rsidRDefault="00975CAC" w:rsidP="005A6C17">
      <w:pPr>
        <w:pStyle w:val="af6"/>
        <w:numPr>
          <w:ilvl w:val="0"/>
          <w:numId w:val="13"/>
        </w:numPr>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Формирование и усвоение установки на безопасный, здоровый образ жизни, наличие мотивации к участию в разных видах деятельности, ориентированности на результат, бережному отношению к материальным предметам;</w:t>
      </w:r>
    </w:p>
    <w:p w:rsidR="00975CAC" w:rsidRPr="005A6C17" w:rsidRDefault="00975CAC" w:rsidP="005A6C17">
      <w:pPr>
        <w:pStyle w:val="af6"/>
        <w:numPr>
          <w:ilvl w:val="0"/>
          <w:numId w:val="13"/>
        </w:numPr>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Понимание причинно-следственных связей, причин поступков других людей, проявление </w:t>
      </w:r>
      <w:proofErr w:type="spellStart"/>
      <w:r w:rsidRPr="005A6C17">
        <w:rPr>
          <w:rFonts w:ascii="Times New Roman" w:hAnsi="Times New Roman" w:cs="Times New Roman"/>
          <w:sz w:val="28"/>
          <w:szCs w:val="28"/>
          <w:lang w:val="ru-RU"/>
        </w:rPr>
        <w:t>эмпатии</w:t>
      </w:r>
      <w:proofErr w:type="spellEnd"/>
      <w:r w:rsidRPr="005A6C17">
        <w:rPr>
          <w:rFonts w:ascii="Times New Roman" w:hAnsi="Times New Roman" w:cs="Times New Roman"/>
          <w:sz w:val="28"/>
          <w:szCs w:val="28"/>
          <w:lang w:val="ru-RU"/>
        </w:rPr>
        <w:t xml:space="preserve"> (в том числе на основе восприятия сообщений, передаваемых устно и письменно). </w:t>
      </w:r>
    </w:p>
    <w:p w:rsidR="00975CAC" w:rsidRPr="005A6C17" w:rsidRDefault="00975CAC" w:rsidP="005A6C17">
      <w:pPr>
        <w:spacing w:after="0" w:line="240" w:lineRule="auto"/>
        <w:ind w:left="1080"/>
        <w:contextualSpacing/>
        <w:rPr>
          <w:rFonts w:ascii="Times New Roman" w:eastAsia="Times New Roman" w:hAnsi="Times New Roman" w:cs="Times New Roman"/>
          <w:color w:val="181818"/>
          <w:sz w:val="28"/>
          <w:szCs w:val="28"/>
          <w:lang w:val="ru-RU" w:eastAsia="ru-RU"/>
        </w:rPr>
      </w:pPr>
    </w:p>
    <w:p w:rsidR="00975CAC" w:rsidRPr="005A6C17" w:rsidRDefault="00975CAC" w:rsidP="005A6C17">
      <w:pPr>
        <w:pStyle w:val="2"/>
        <w:spacing w:before="0" w:after="0" w:line="240" w:lineRule="auto"/>
        <w:rPr>
          <w:rFonts w:ascii="Times New Roman" w:hAnsi="Times New Roman" w:cs="Times New Roman"/>
          <w:color w:val="auto"/>
          <w:sz w:val="28"/>
          <w:szCs w:val="28"/>
          <w:lang w:val="ru-RU" w:eastAsia="ru-RU"/>
        </w:rPr>
      </w:pPr>
      <w:bookmarkStart w:id="1" w:name="_Toc183446761"/>
      <w:r w:rsidRPr="005A6C17">
        <w:rPr>
          <w:rFonts w:ascii="Times New Roman" w:hAnsi="Times New Roman" w:cs="Times New Roman"/>
          <w:color w:val="auto"/>
          <w:sz w:val="28"/>
          <w:szCs w:val="28"/>
          <w:lang w:eastAsia="ru-RU"/>
        </w:rPr>
        <w:t>ПРЕДМЕТНЫЕ РЕЗУЛЬТАТЫ</w:t>
      </w:r>
      <w:bookmarkEnd w:id="1"/>
    </w:p>
    <w:p w:rsidR="00975CAC" w:rsidRPr="005A6C17" w:rsidRDefault="00975CAC" w:rsidP="005A6C17">
      <w:pPr>
        <w:spacing w:after="0" w:line="240" w:lineRule="auto"/>
        <w:jc w:val="both"/>
        <w:rPr>
          <w:rFonts w:ascii="Times New Roman" w:eastAsia="Times New Roman" w:hAnsi="Times New Roman" w:cs="Times New Roman"/>
          <w:color w:val="000000"/>
          <w:sz w:val="28"/>
          <w:szCs w:val="28"/>
          <w:u w:val="single"/>
          <w:lang w:eastAsia="ru-RU"/>
        </w:rPr>
      </w:pPr>
      <w:proofErr w:type="spellStart"/>
      <w:r w:rsidRPr="005A6C17">
        <w:rPr>
          <w:rFonts w:ascii="Times New Roman" w:eastAsia="Times New Roman" w:hAnsi="Times New Roman" w:cs="Times New Roman"/>
          <w:color w:val="000000"/>
          <w:sz w:val="28"/>
          <w:szCs w:val="28"/>
          <w:u w:val="single"/>
          <w:lang w:eastAsia="ru-RU"/>
        </w:rPr>
        <w:t>Минимальный</w:t>
      </w:r>
      <w:proofErr w:type="spellEnd"/>
      <w:r w:rsidRPr="005A6C17">
        <w:rPr>
          <w:rFonts w:ascii="Times New Roman" w:eastAsia="Times New Roman" w:hAnsi="Times New Roman" w:cs="Times New Roman"/>
          <w:color w:val="000000"/>
          <w:sz w:val="28"/>
          <w:szCs w:val="28"/>
          <w:u w:val="single"/>
          <w:lang w:eastAsia="ru-RU"/>
        </w:rPr>
        <w:t xml:space="preserve"> </w:t>
      </w:r>
      <w:proofErr w:type="spellStart"/>
      <w:r w:rsidRPr="005A6C17">
        <w:rPr>
          <w:rFonts w:ascii="Times New Roman" w:eastAsia="Times New Roman" w:hAnsi="Times New Roman" w:cs="Times New Roman"/>
          <w:color w:val="000000"/>
          <w:sz w:val="28"/>
          <w:szCs w:val="28"/>
          <w:u w:val="single"/>
          <w:lang w:eastAsia="ru-RU"/>
        </w:rPr>
        <w:t>уровень</w:t>
      </w:r>
      <w:proofErr w:type="spellEnd"/>
      <w:r w:rsidRPr="005A6C17">
        <w:rPr>
          <w:rFonts w:ascii="Times New Roman" w:eastAsia="Times New Roman" w:hAnsi="Times New Roman" w:cs="Times New Roman"/>
          <w:color w:val="000000"/>
          <w:sz w:val="28"/>
          <w:szCs w:val="28"/>
          <w:u w:val="single"/>
          <w:lang w:eastAsia="ru-RU"/>
        </w:rPr>
        <w:t xml:space="preserve">: </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Составляет предложения по вопросам, изображению при организующей помощи учителя;</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Использует заглавную букву в начале предложения;</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rPr>
      </w:pPr>
      <w:proofErr w:type="spellStart"/>
      <w:r w:rsidRPr="005A6C17">
        <w:rPr>
          <w:rFonts w:ascii="Times New Roman" w:hAnsi="Times New Roman" w:cs="Times New Roman"/>
          <w:sz w:val="28"/>
          <w:szCs w:val="28"/>
        </w:rPr>
        <w:t>Имеет</w:t>
      </w:r>
      <w:proofErr w:type="spellEnd"/>
      <w:r w:rsidRPr="005A6C17">
        <w:rPr>
          <w:rFonts w:ascii="Times New Roman" w:hAnsi="Times New Roman" w:cs="Times New Roman"/>
          <w:sz w:val="28"/>
          <w:szCs w:val="28"/>
        </w:rPr>
        <w:t xml:space="preserve"> </w:t>
      </w:r>
      <w:proofErr w:type="spellStart"/>
      <w:r w:rsidRPr="005A6C17">
        <w:rPr>
          <w:rFonts w:ascii="Times New Roman" w:hAnsi="Times New Roman" w:cs="Times New Roman"/>
          <w:sz w:val="28"/>
          <w:szCs w:val="28"/>
        </w:rPr>
        <w:t>представления</w:t>
      </w:r>
      <w:proofErr w:type="spellEnd"/>
      <w:r w:rsidRPr="005A6C17">
        <w:rPr>
          <w:rFonts w:ascii="Times New Roman" w:hAnsi="Times New Roman" w:cs="Times New Roman"/>
          <w:sz w:val="28"/>
          <w:szCs w:val="28"/>
        </w:rPr>
        <w:t xml:space="preserve"> </w:t>
      </w:r>
      <w:proofErr w:type="spellStart"/>
      <w:r w:rsidRPr="005A6C17">
        <w:rPr>
          <w:rFonts w:ascii="Times New Roman" w:hAnsi="Times New Roman" w:cs="Times New Roman"/>
          <w:sz w:val="28"/>
          <w:szCs w:val="28"/>
        </w:rPr>
        <w:t>об</w:t>
      </w:r>
      <w:proofErr w:type="spellEnd"/>
      <w:r w:rsidRPr="005A6C17">
        <w:rPr>
          <w:rFonts w:ascii="Times New Roman" w:hAnsi="Times New Roman" w:cs="Times New Roman"/>
          <w:sz w:val="28"/>
          <w:szCs w:val="28"/>
        </w:rPr>
        <w:t xml:space="preserve"> </w:t>
      </w:r>
      <w:proofErr w:type="spellStart"/>
      <w:r w:rsidRPr="005A6C17">
        <w:rPr>
          <w:rFonts w:ascii="Times New Roman" w:hAnsi="Times New Roman" w:cs="Times New Roman"/>
          <w:sz w:val="28"/>
          <w:szCs w:val="28"/>
        </w:rPr>
        <w:t>ударении</w:t>
      </w:r>
      <w:proofErr w:type="spellEnd"/>
      <w:r w:rsidRPr="005A6C17">
        <w:rPr>
          <w:rFonts w:ascii="Times New Roman" w:hAnsi="Times New Roman" w:cs="Times New Roman"/>
          <w:sz w:val="28"/>
          <w:szCs w:val="28"/>
        </w:rPr>
        <w:t>;</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rPr>
      </w:pPr>
      <w:proofErr w:type="spellStart"/>
      <w:r w:rsidRPr="005A6C17">
        <w:rPr>
          <w:rFonts w:ascii="Times New Roman" w:hAnsi="Times New Roman" w:cs="Times New Roman"/>
          <w:sz w:val="28"/>
          <w:szCs w:val="28"/>
        </w:rPr>
        <w:t>Имеет</w:t>
      </w:r>
      <w:proofErr w:type="spellEnd"/>
      <w:r w:rsidRPr="005A6C17">
        <w:rPr>
          <w:rFonts w:ascii="Times New Roman" w:hAnsi="Times New Roman" w:cs="Times New Roman"/>
          <w:sz w:val="28"/>
          <w:szCs w:val="28"/>
        </w:rPr>
        <w:t xml:space="preserve"> </w:t>
      </w:r>
      <w:proofErr w:type="spellStart"/>
      <w:r w:rsidRPr="005A6C17">
        <w:rPr>
          <w:rFonts w:ascii="Times New Roman" w:hAnsi="Times New Roman" w:cs="Times New Roman"/>
          <w:sz w:val="28"/>
          <w:szCs w:val="28"/>
        </w:rPr>
        <w:t>представления</w:t>
      </w:r>
      <w:proofErr w:type="spellEnd"/>
      <w:r w:rsidRPr="005A6C17">
        <w:rPr>
          <w:rFonts w:ascii="Times New Roman" w:hAnsi="Times New Roman" w:cs="Times New Roman"/>
          <w:sz w:val="28"/>
          <w:szCs w:val="28"/>
        </w:rPr>
        <w:t xml:space="preserve"> </w:t>
      </w:r>
      <w:proofErr w:type="spellStart"/>
      <w:r w:rsidRPr="005A6C17">
        <w:rPr>
          <w:rFonts w:ascii="Times New Roman" w:hAnsi="Times New Roman" w:cs="Times New Roman"/>
          <w:sz w:val="28"/>
          <w:szCs w:val="28"/>
        </w:rPr>
        <w:t>об</w:t>
      </w:r>
      <w:proofErr w:type="spellEnd"/>
      <w:r w:rsidRPr="005A6C17">
        <w:rPr>
          <w:rFonts w:ascii="Times New Roman" w:hAnsi="Times New Roman" w:cs="Times New Roman"/>
          <w:sz w:val="28"/>
          <w:szCs w:val="28"/>
        </w:rPr>
        <w:t xml:space="preserve"> </w:t>
      </w:r>
      <w:proofErr w:type="spellStart"/>
      <w:r w:rsidRPr="005A6C17">
        <w:rPr>
          <w:rFonts w:ascii="Times New Roman" w:hAnsi="Times New Roman" w:cs="Times New Roman"/>
          <w:sz w:val="28"/>
          <w:szCs w:val="28"/>
        </w:rPr>
        <w:t>алфавите</w:t>
      </w:r>
      <w:proofErr w:type="spellEnd"/>
      <w:r w:rsidRPr="005A6C17">
        <w:rPr>
          <w:rFonts w:ascii="Times New Roman" w:hAnsi="Times New Roman" w:cs="Times New Roman"/>
          <w:sz w:val="28"/>
          <w:szCs w:val="28"/>
        </w:rPr>
        <w:t>;</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Имеет представления об использовании правописания: </w:t>
      </w:r>
      <w:proofErr w:type="spellStart"/>
      <w:r w:rsidRPr="005A6C17">
        <w:rPr>
          <w:rFonts w:ascii="Times New Roman" w:hAnsi="Times New Roman" w:cs="Times New Roman"/>
          <w:sz w:val="28"/>
          <w:szCs w:val="28"/>
          <w:lang w:val="ru-RU"/>
        </w:rPr>
        <w:t>жи</w:t>
      </w:r>
      <w:proofErr w:type="spellEnd"/>
      <w:r w:rsidRPr="005A6C17">
        <w:rPr>
          <w:rFonts w:ascii="Times New Roman" w:hAnsi="Times New Roman" w:cs="Times New Roman"/>
          <w:sz w:val="28"/>
          <w:szCs w:val="28"/>
          <w:lang w:val="ru-RU"/>
        </w:rPr>
        <w:t xml:space="preserve">, ши, </w:t>
      </w:r>
      <w:proofErr w:type="gramStart"/>
      <w:r w:rsidRPr="005A6C17">
        <w:rPr>
          <w:rFonts w:ascii="Times New Roman" w:hAnsi="Times New Roman" w:cs="Times New Roman"/>
          <w:sz w:val="28"/>
          <w:szCs w:val="28"/>
          <w:lang w:val="ru-RU"/>
        </w:rPr>
        <w:t>чу</w:t>
      </w:r>
      <w:proofErr w:type="gramEnd"/>
      <w:r w:rsidRPr="005A6C17">
        <w:rPr>
          <w:rFonts w:ascii="Times New Roman" w:hAnsi="Times New Roman" w:cs="Times New Roman"/>
          <w:sz w:val="28"/>
          <w:szCs w:val="28"/>
          <w:lang w:val="ru-RU"/>
        </w:rPr>
        <w:t xml:space="preserve">, </w:t>
      </w:r>
      <w:proofErr w:type="spellStart"/>
      <w:r w:rsidRPr="005A6C17">
        <w:rPr>
          <w:rFonts w:ascii="Times New Roman" w:hAnsi="Times New Roman" w:cs="Times New Roman"/>
          <w:sz w:val="28"/>
          <w:szCs w:val="28"/>
          <w:lang w:val="ru-RU"/>
        </w:rPr>
        <w:t>щу</w:t>
      </w:r>
      <w:proofErr w:type="spellEnd"/>
      <w:r w:rsidRPr="005A6C17">
        <w:rPr>
          <w:rFonts w:ascii="Times New Roman" w:hAnsi="Times New Roman" w:cs="Times New Roman"/>
          <w:sz w:val="28"/>
          <w:szCs w:val="28"/>
          <w:lang w:val="ru-RU"/>
        </w:rPr>
        <w:t xml:space="preserve">, </w:t>
      </w:r>
      <w:proofErr w:type="spellStart"/>
      <w:r w:rsidRPr="005A6C17">
        <w:rPr>
          <w:rFonts w:ascii="Times New Roman" w:hAnsi="Times New Roman" w:cs="Times New Roman"/>
          <w:sz w:val="28"/>
          <w:szCs w:val="28"/>
          <w:lang w:val="ru-RU"/>
        </w:rPr>
        <w:t>ча</w:t>
      </w:r>
      <w:proofErr w:type="spellEnd"/>
      <w:r w:rsidRPr="005A6C17">
        <w:rPr>
          <w:rFonts w:ascii="Times New Roman" w:hAnsi="Times New Roman" w:cs="Times New Roman"/>
          <w:sz w:val="28"/>
          <w:szCs w:val="28"/>
          <w:lang w:val="ru-RU"/>
        </w:rPr>
        <w:t>, ща;</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Умеет записывать </w:t>
      </w:r>
      <w:proofErr w:type="gramStart"/>
      <w:r w:rsidRPr="005A6C17">
        <w:rPr>
          <w:rFonts w:ascii="Times New Roman" w:hAnsi="Times New Roman" w:cs="Times New Roman"/>
          <w:sz w:val="28"/>
          <w:szCs w:val="28"/>
          <w:lang w:val="ru-RU"/>
        </w:rPr>
        <w:t>свои</w:t>
      </w:r>
      <w:proofErr w:type="gramEnd"/>
      <w:r w:rsidRPr="005A6C17">
        <w:rPr>
          <w:rFonts w:ascii="Times New Roman" w:hAnsi="Times New Roman" w:cs="Times New Roman"/>
          <w:sz w:val="28"/>
          <w:szCs w:val="28"/>
          <w:lang w:val="ru-RU"/>
        </w:rPr>
        <w:t xml:space="preserve"> фамилию и имя;</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Умеет определять, называть слова, обозначающие признаки (качества) предметов;</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Определяет, использует предлоги в речи;</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Составляет несложный текст по серии изображений и вопросам учителя; </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Списывает текст, пишет предложения по образцу.  </w:t>
      </w:r>
    </w:p>
    <w:p w:rsidR="00975CAC" w:rsidRPr="005A6C17" w:rsidRDefault="00975CAC" w:rsidP="005A6C17">
      <w:pPr>
        <w:spacing w:after="0" w:line="240" w:lineRule="auto"/>
        <w:jc w:val="both"/>
        <w:rPr>
          <w:rFonts w:ascii="Times New Roman" w:eastAsia="Times New Roman" w:hAnsi="Times New Roman" w:cs="Times New Roman"/>
          <w:color w:val="000000"/>
          <w:sz w:val="28"/>
          <w:szCs w:val="28"/>
          <w:u w:val="single"/>
          <w:lang w:val="ru-RU" w:eastAsia="ru-RU"/>
        </w:rPr>
      </w:pPr>
    </w:p>
    <w:p w:rsidR="00975CAC" w:rsidRPr="005A6C17" w:rsidRDefault="00975CAC" w:rsidP="005A6C17">
      <w:pPr>
        <w:spacing w:after="0" w:line="240" w:lineRule="auto"/>
        <w:jc w:val="both"/>
        <w:rPr>
          <w:rFonts w:ascii="Times New Roman" w:eastAsia="Times New Roman" w:hAnsi="Times New Roman" w:cs="Times New Roman"/>
          <w:color w:val="000000"/>
          <w:sz w:val="28"/>
          <w:szCs w:val="28"/>
          <w:lang w:eastAsia="ru-RU"/>
        </w:rPr>
      </w:pPr>
      <w:proofErr w:type="spellStart"/>
      <w:r w:rsidRPr="005A6C17">
        <w:rPr>
          <w:rFonts w:ascii="Times New Roman" w:eastAsia="Times New Roman" w:hAnsi="Times New Roman" w:cs="Times New Roman"/>
          <w:color w:val="000000"/>
          <w:sz w:val="28"/>
          <w:szCs w:val="28"/>
          <w:u w:val="single"/>
          <w:lang w:eastAsia="ru-RU"/>
        </w:rPr>
        <w:t>Достаточный</w:t>
      </w:r>
      <w:proofErr w:type="spellEnd"/>
      <w:r w:rsidRPr="005A6C17">
        <w:rPr>
          <w:rFonts w:ascii="Times New Roman" w:eastAsia="Times New Roman" w:hAnsi="Times New Roman" w:cs="Times New Roman"/>
          <w:color w:val="000000"/>
          <w:sz w:val="28"/>
          <w:szCs w:val="28"/>
          <w:u w:val="single"/>
          <w:lang w:eastAsia="ru-RU"/>
        </w:rPr>
        <w:t xml:space="preserve"> </w:t>
      </w:r>
      <w:proofErr w:type="spellStart"/>
      <w:r w:rsidRPr="005A6C17">
        <w:rPr>
          <w:rFonts w:ascii="Times New Roman" w:eastAsia="Times New Roman" w:hAnsi="Times New Roman" w:cs="Times New Roman"/>
          <w:color w:val="000000"/>
          <w:sz w:val="28"/>
          <w:szCs w:val="28"/>
          <w:u w:val="single"/>
          <w:lang w:eastAsia="ru-RU"/>
        </w:rPr>
        <w:t>уровень</w:t>
      </w:r>
      <w:proofErr w:type="spellEnd"/>
      <w:r w:rsidRPr="005A6C17">
        <w:rPr>
          <w:rFonts w:ascii="Times New Roman" w:eastAsia="Times New Roman" w:hAnsi="Times New Roman" w:cs="Times New Roman"/>
          <w:color w:val="000000"/>
          <w:sz w:val="28"/>
          <w:szCs w:val="28"/>
          <w:u w:val="single"/>
          <w:lang w:eastAsia="ru-RU"/>
        </w:rPr>
        <w:t>:</w:t>
      </w:r>
      <w:r w:rsidRPr="005A6C17">
        <w:rPr>
          <w:rFonts w:ascii="Times New Roman" w:eastAsia="Times New Roman" w:hAnsi="Times New Roman" w:cs="Times New Roman"/>
          <w:color w:val="000000"/>
          <w:sz w:val="28"/>
          <w:szCs w:val="28"/>
          <w:lang w:eastAsia="ru-RU"/>
        </w:rPr>
        <w:t xml:space="preserve"> </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Составляет предложения по вопросам, изображению, теме;</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lastRenderedPageBreak/>
        <w:t>Использует заглавную букву в начале предложения, в именах собственных;</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rPr>
      </w:pPr>
      <w:proofErr w:type="spellStart"/>
      <w:r w:rsidRPr="005A6C17">
        <w:rPr>
          <w:rFonts w:ascii="Times New Roman" w:hAnsi="Times New Roman" w:cs="Times New Roman"/>
          <w:sz w:val="28"/>
          <w:szCs w:val="28"/>
        </w:rPr>
        <w:t>Выделяет</w:t>
      </w:r>
      <w:proofErr w:type="spellEnd"/>
      <w:r w:rsidRPr="005A6C17">
        <w:rPr>
          <w:rFonts w:ascii="Times New Roman" w:hAnsi="Times New Roman" w:cs="Times New Roman"/>
          <w:sz w:val="28"/>
          <w:szCs w:val="28"/>
        </w:rPr>
        <w:t xml:space="preserve"> </w:t>
      </w:r>
      <w:proofErr w:type="spellStart"/>
      <w:r w:rsidRPr="005A6C17">
        <w:rPr>
          <w:rFonts w:ascii="Times New Roman" w:hAnsi="Times New Roman" w:cs="Times New Roman"/>
          <w:sz w:val="28"/>
          <w:szCs w:val="28"/>
        </w:rPr>
        <w:t>предложения</w:t>
      </w:r>
      <w:proofErr w:type="spellEnd"/>
      <w:r w:rsidRPr="005A6C17">
        <w:rPr>
          <w:rFonts w:ascii="Times New Roman" w:hAnsi="Times New Roman" w:cs="Times New Roman"/>
          <w:sz w:val="28"/>
          <w:szCs w:val="28"/>
        </w:rPr>
        <w:t xml:space="preserve"> </w:t>
      </w:r>
      <w:proofErr w:type="spellStart"/>
      <w:r w:rsidRPr="005A6C17">
        <w:rPr>
          <w:rFonts w:ascii="Times New Roman" w:hAnsi="Times New Roman" w:cs="Times New Roman"/>
          <w:sz w:val="28"/>
          <w:szCs w:val="28"/>
        </w:rPr>
        <w:t>из</w:t>
      </w:r>
      <w:proofErr w:type="spellEnd"/>
      <w:r w:rsidRPr="005A6C17">
        <w:rPr>
          <w:rFonts w:ascii="Times New Roman" w:hAnsi="Times New Roman" w:cs="Times New Roman"/>
          <w:sz w:val="28"/>
          <w:szCs w:val="28"/>
        </w:rPr>
        <w:t xml:space="preserve"> </w:t>
      </w:r>
      <w:proofErr w:type="spellStart"/>
      <w:r w:rsidRPr="005A6C17">
        <w:rPr>
          <w:rFonts w:ascii="Times New Roman" w:hAnsi="Times New Roman" w:cs="Times New Roman"/>
          <w:sz w:val="28"/>
          <w:szCs w:val="28"/>
        </w:rPr>
        <w:t>текста</w:t>
      </w:r>
      <w:proofErr w:type="spellEnd"/>
      <w:r w:rsidRPr="005A6C17">
        <w:rPr>
          <w:rFonts w:ascii="Times New Roman" w:hAnsi="Times New Roman" w:cs="Times New Roman"/>
          <w:sz w:val="28"/>
          <w:szCs w:val="28"/>
        </w:rPr>
        <w:t>;</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Имеет представления об ударении, ставит ударения в словах;</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Имеет представления об алфавите, последовательности букв в алфавите;</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Имеет представления об использовании правописания: </w:t>
      </w:r>
      <w:proofErr w:type="spellStart"/>
      <w:r w:rsidRPr="005A6C17">
        <w:rPr>
          <w:rFonts w:ascii="Times New Roman" w:hAnsi="Times New Roman" w:cs="Times New Roman"/>
          <w:sz w:val="28"/>
          <w:szCs w:val="28"/>
          <w:lang w:val="ru-RU"/>
        </w:rPr>
        <w:t>жи</w:t>
      </w:r>
      <w:proofErr w:type="spellEnd"/>
      <w:r w:rsidRPr="005A6C17">
        <w:rPr>
          <w:rFonts w:ascii="Times New Roman" w:hAnsi="Times New Roman" w:cs="Times New Roman"/>
          <w:sz w:val="28"/>
          <w:szCs w:val="28"/>
          <w:lang w:val="ru-RU"/>
        </w:rPr>
        <w:t xml:space="preserve">, ши, </w:t>
      </w:r>
      <w:proofErr w:type="gramStart"/>
      <w:r w:rsidRPr="005A6C17">
        <w:rPr>
          <w:rFonts w:ascii="Times New Roman" w:hAnsi="Times New Roman" w:cs="Times New Roman"/>
          <w:sz w:val="28"/>
          <w:szCs w:val="28"/>
          <w:lang w:val="ru-RU"/>
        </w:rPr>
        <w:t>чу</w:t>
      </w:r>
      <w:proofErr w:type="gramEnd"/>
      <w:r w:rsidRPr="005A6C17">
        <w:rPr>
          <w:rFonts w:ascii="Times New Roman" w:hAnsi="Times New Roman" w:cs="Times New Roman"/>
          <w:sz w:val="28"/>
          <w:szCs w:val="28"/>
          <w:lang w:val="ru-RU"/>
        </w:rPr>
        <w:t xml:space="preserve">, </w:t>
      </w:r>
      <w:proofErr w:type="spellStart"/>
      <w:r w:rsidRPr="005A6C17">
        <w:rPr>
          <w:rFonts w:ascii="Times New Roman" w:hAnsi="Times New Roman" w:cs="Times New Roman"/>
          <w:sz w:val="28"/>
          <w:szCs w:val="28"/>
          <w:lang w:val="ru-RU"/>
        </w:rPr>
        <w:t>щу</w:t>
      </w:r>
      <w:proofErr w:type="spellEnd"/>
      <w:r w:rsidRPr="005A6C17">
        <w:rPr>
          <w:rFonts w:ascii="Times New Roman" w:hAnsi="Times New Roman" w:cs="Times New Roman"/>
          <w:sz w:val="28"/>
          <w:szCs w:val="28"/>
          <w:lang w:val="ru-RU"/>
        </w:rPr>
        <w:t xml:space="preserve">, </w:t>
      </w:r>
      <w:proofErr w:type="spellStart"/>
      <w:r w:rsidRPr="005A6C17">
        <w:rPr>
          <w:rFonts w:ascii="Times New Roman" w:hAnsi="Times New Roman" w:cs="Times New Roman"/>
          <w:sz w:val="28"/>
          <w:szCs w:val="28"/>
          <w:lang w:val="ru-RU"/>
        </w:rPr>
        <w:t>ча</w:t>
      </w:r>
      <w:proofErr w:type="spellEnd"/>
      <w:r w:rsidRPr="005A6C17">
        <w:rPr>
          <w:rFonts w:ascii="Times New Roman" w:hAnsi="Times New Roman" w:cs="Times New Roman"/>
          <w:sz w:val="28"/>
          <w:szCs w:val="28"/>
          <w:lang w:val="ru-RU"/>
        </w:rPr>
        <w:t>, ща;</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Имеет представления об использовании Ъ;</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Умеет использовать в речи, записывать в правильной последовательности слова в предложении;</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Умеет проверять правильность написания буквы путем изменения формы слова, подбора слов;</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Умеет записывать свои фамилию имя, имена родителей;</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Умеет определять, называть слова, обозначающие признаки (качества) предметов;</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Умеет согласовывать признаки предметов с названиями предметов по вопросам учителя;</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Определяет, использует предлоги в речи и тексте;</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Использует словарь для определения правильности написания слов с непроверяемыми буквами;</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Выделяет в тексте основную мысль при помощи учителя;</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rPr>
      </w:pPr>
      <w:proofErr w:type="spellStart"/>
      <w:r w:rsidRPr="005A6C17">
        <w:rPr>
          <w:rFonts w:ascii="Times New Roman" w:hAnsi="Times New Roman" w:cs="Times New Roman"/>
          <w:sz w:val="28"/>
          <w:szCs w:val="28"/>
        </w:rPr>
        <w:t>Составляет</w:t>
      </w:r>
      <w:proofErr w:type="spellEnd"/>
      <w:r w:rsidRPr="005A6C17">
        <w:rPr>
          <w:rFonts w:ascii="Times New Roman" w:hAnsi="Times New Roman" w:cs="Times New Roman"/>
          <w:sz w:val="28"/>
          <w:szCs w:val="28"/>
        </w:rPr>
        <w:t xml:space="preserve"> </w:t>
      </w:r>
      <w:proofErr w:type="spellStart"/>
      <w:r w:rsidRPr="005A6C17">
        <w:rPr>
          <w:rFonts w:ascii="Times New Roman" w:hAnsi="Times New Roman" w:cs="Times New Roman"/>
          <w:sz w:val="28"/>
          <w:szCs w:val="28"/>
        </w:rPr>
        <w:t>несложный</w:t>
      </w:r>
      <w:proofErr w:type="spellEnd"/>
      <w:r w:rsidRPr="005A6C17">
        <w:rPr>
          <w:rFonts w:ascii="Times New Roman" w:hAnsi="Times New Roman" w:cs="Times New Roman"/>
          <w:sz w:val="28"/>
          <w:szCs w:val="28"/>
        </w:rPr>
        <w:t xml:space="preserve"> </w:t>
      </w:r>
      <w:proofErr w:type="spellStart"/>
      <w:r w:rsidRPr="005A6C17">
        <w:rPr>
          <w:rFonts w:ascii="Times New Roman" w:hAnsi="Times New Roman" w:cs="Times New Roman"/>
          <w:sz w:val="28"/>
          <w:szCs w:val="28"/>
        </w:rPr>
        <w:t>текст</w:t>
      </w:r>
      <w:proofErr w:type="spellEnd"/>
      <w:r w:rsidRPr="005A6C17">
        <w:rPr>
          <w:rFonts w:ascii="Times New Roman" w:hAnsi="Times New Roman" w:cs="Times New Roman"/>
          <w:sz w:val="28"/>
          <w:szCs w:val="28"/>
        </w:rPr>
        <w:t xml:space="preserve">; </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Списывает текст, пишет текст под диктовку;</w:t>
      </w:r>
    </w:p>
    <w:p w:rsidR="00975CAC" w:rsidRPr="005A6C17" w:rsidRDefault="00975CAC" w:rsidP="005A6C17">
      <w:pPr>
        <w:pStyle w:val="af6"/>
        <w:numPr>
          <w:ilvl w:val="0"/>
          <w:numId w:val="14"/>
        </w:numPr>
        <w:tabs>
          <w:tab w:val="clear" w:pos="420"/>
          <w:tab w:val="left" w:pos="709"/>
        </w:tabs>
        <w:suppressAutoHyphens w:val="0"/>
        <w:spacing w:after="0" w:line="240" w:lineRule="auto"/>
        <w:ind w:firstLine="0"/>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При организующей помощи учителя анализирует </w:t>
      </w:r>
      <w:proofErr w:type="gramStart"/>
      <w:r w:rsidRPr="005A6C17">
        <w:rPr>
          <w:rFonts w:ascii="Times New Roman" w:hAnsi="Times New Roman" w:cs="Times New Roman"/>
          <w:sz w:val="28"/>
          <w:szCs w:val="28"/>
          <w:lang w:val="ru-RU"/>
        </w:rPr>
        <w:t>задания</w:t>
      </w:r>
      <w:proofErr w:type="gramEnd"/>
      <w:r w:rsidRPr="005A6C17">
        <w:rPr>
          <w:rFonts w:ascii="Times New Roman" w:hAnsi="Times New Roman" w:cs="Times New Roman"/>
          <w:sz w:val="28"/>
          <w:szCs w:val="28"/>
          <w:lang w:val="ru-RU"/>
        </w:rPr>
        <w:t xml:space="preserve"> и рассказывают о последовательности их выполнения.  </w:t>
      </w:r>
    </w:p>
    <w:p w:rsidR="00975CAC" w:rsidRPr="005A6C17" w:rsidRDefault="00975CAC" w:rsidP="005A6C17">
      <w:pPr>
        <w:spacing w:after="0" w:line="240" w:lineRule="auto"/>
        <w:rPr>
          <w:rFonts w:ascii="Times New Roman" w:hAnsi="Times New Roman" w:cs="Times New Roman"/>
          <w:sz w:val="28"/>
          <w:szCs w:val="28"/>
          <w:lang w:val="ru-RU" w:eastAsia="ru-RU"/>
        </w:rPr>
      </w:pPr>
    </w:p>
    <w:p w:rsidR="00141BF6" w:rsidRPr="005A6C17" w:rsidRDefault="00141BF6" w:rsidP="005A6C17">
      <w:pPr>
        <w:spacing w:after="0" w:line="240" w:lineRule="auto"/>
        <w:ind w:left="1494"/>
        <w:jc w:val="both"/>
        <w:rPr>
          <w:rFonts w:ascii="Times New Roman" w:eastAsia="Times New Roman" w:hAnsi="Times New Roman" w:cs="Times New Roman"/>
          <w:b/>
          <w:sz w:val="28"/>
          <w:szCs w:val="28"/>
          <w:lang w:val="ru-RU"/>
        </w:rPr>
      </w:pPr>
    </w:p>
    <w:p w:rsidR="00141BF6" w:rsidRPr="005A6C17" w:rsidRDefault="006C3A8E" w:rsidP="005A6C17">
      <w:pPr>
        <w:spacing w:after="0" w:line="240" w:lineRule="auto"/>
        <w:jc w:val="center"/>
        <w:rPr>
          <w:rFonts w:ascii="Times New Roman" w:eastAsia="Times New Roman" w:hAnsi="Times New Roman" w:cs="Times New Roman"/>
          <w:b/>
          <w:sz w:val="28"/>
          <w:szCs w:val="28"/>
          <w:lang w:val="ru-RU"/>
        </w:rPr>
      </w:pPr>
      <w:r w:rsidRPr="005A6C17">
        <w:rPr>
          <w:rFonts w:ascii="Times New Roman" w:eastAsia="Times New Roman" w:hAnsi="Times New Roman" w:cs="Times New Roman"/>
          <w:b/>
          <w:sz w:val="28"/>
          <w:szCs w:val="28"/>
          <w:lang w:val="ru-RU"/>
        </w:rPr>
        <w:t>6. Содержание программы</w:t>
      </w:r>
    </w:p>
    <w:p w:rsidR="006C3A8E" w:rsidRPr="005A6C17" w:rsidRDefault="006C3A8E" w:rsidP="005A6C17">
      <w:pPr>
        <w:shd w:val="clear" w:color="auto" w:fill="FFFFFF"/>
        <w:spacing w:after="0" w:line="240" w:lineRule="auto"/>
        <w:ind w:firstLineChars="150" w:firstLine="422"/>
        <w:jc w:val="center"/>
        <w:rPr>
          <w:rFonts w:ascii="Times New Roman" w:eastAsia="Times New Roman" w:hAnsi="Times New Roman" w:cs="Times New Roman"/>
          <w:b/>
          <w:bCs/>
          <w:color w:val="000000"/>
          <w:sz w:val="28"/>
          <w:szCs w:val="28"/>
          <w:lang w:val="ru-RU" w:eastAsia="ru-RU"/>
        </w:rPr>
      </w:pPr>
      <w:r w:rsidRPr="005A6C17">
        <w:rPr>
          <w:rFonts w:ascii="Times New Roman" w:eastAsia="Times New Roman" w:hAnsi="Times New Roman" w:cs="Times New Roman"/>
          <w:b/>
          <w:bCs/>
          <w:color w:val="000000"/>
          <w:sz w:val="28"/>
          <w:szCs w:val="28"/>
          <w:lang w:val="ru-RU" w:eastAsia="ru-RU"/>
        </w:rPr>
        <w:t>ТРЕТИЙ КЛАСС     (</w:t>
      </w:r>
      <w:r w:rsidR="00975CAC" w:rsidRPr="005A6C17">
        <w:rPr>
          <w:rFonts w:ascii="Times New Roman" w:eastAsia="Times New Roman" w:hAnsi="Times New Roman" w:cs="Times New Roman"/>
          <w:b/>
          <w:bCs/>
          <w:color w:val="000000"/>
          <w:sz w:val="28"/>
          <w:szCs w:val="28"/>
          <w:lang w:val="ru-RU" w:eastAsia="ru-RU"/>
        </w:rPr>
        <w:t>99</w:t>
      </w:r>
      <w:r w:rsidRPr="005A6C17">
        <w:rPr>
          <w:rFonts w:ascii="Times New Roman" w:eastAsia="Times New Roman" w:hAnsi="Times New Roman" w:cs="Times New Roman"/>
          <w:b/>
          <w:bCs/>
          <w:color w:val="000000"/>
          <w:sz w:val="28"/>
          <w:szCs w:val="28"/>
          <w:lang w:val="ru-RU" w:eastAsia="ru-RU"/>
        </w:rPr>
        <w:t xml:space="preserve"> часов)</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Повторение </w:t>
      </w:r>
      <w:proofErr w:type="gramStart"/>
      <w:r w:rsidRPr="005A6C17">
        <w:rPr>
          <w:rFonts w:ascii="Times New Roman" w:hAnsi="Times New Roman" w:cs="Times New Roman"/>
          <w:sz w:val="28"/>
          <w:szCs w:val="28"/>
          <w:lang w:val="ru-RU"/>
        </w:rPr>
        <w:t>пройденного</w:t>
      </w:r>
      <w:proofErr w:type="gramEnd"/>
      <w:r w:rsidRPr="005A6C17">
        <w:rPr>
          <w:rFonts w:ascii="Times New Roman" w:hAnsi="Times New Roman" w:cs="Times New Roman"/>
          <w:sz w:val="28"/>
          <w:szCs w:val="28"/>
          <w:lang w:val="ru-RU"/>
        </w:rPr>
        <w:t>. Употребление простого предложения. Большая буква в начале предложения, точка в конце. Составление предложений по вопросу, картинке, на тему из отдельных слов, завершение незаконченного предложения. Выделение предложений из речи и из простого текста.</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Звуки и буквы. Порядок букв в русской азбуке. Алфавит. Расположение в алфавитном порядке нескольких слов. Составление слов по алфавиту. Нахождение слов в словаре. Звуки гласные и согласные. Роль гласных в образовании слогов, слов. Деление слова на слоги. Гласные и, е, ю, я, э в начале слова и после гласных. Перенос части слова при письме для переноса. Ударение. Постановка ударения в словах (приёмы выделения и обозначения ударения). </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Гласные ударные и безударные.  Выделение гласных звуков и букв. Согласные твердые и мягкие. Различение твердых и мягких согласных при обозначении мягкости буквами и, е, ё, ю, я. Обозначение мягкости согласных в конце и середине слова буквой ь. Разделительный ь перед гласными е, ё, я, ю, и.</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lastRenderedPageBreak/>
        <w:t xml:space="preserve">Шипящие согласные. Сочетание гласных с шипящими. Правописание шипящих согласных: </w:t>
      </w:r>
      <w:proofErr w:type="spellStart"/>
      <w:r w:rsidRPr="005A6C17">
        <w:rPr>
          <w:rFonts w:ascii="Times New Roman" w:hAnsi="Times New Roman" w:cs="Times New Roman"/>
          <w:sz w:val="28"/>
          <w:szCs w:val="28"/>
          <w:lang w:val="ru-RU"/>
        </w:rPr>
        <w:t>жи</w:t>
      </w:r>
      <w:proofErr w:type="spellEnd"/>
      <w:r w:rsidRPr="005A6C17">
        <w:rPr>
          <w:rFonts w:ascii="Times New Roman" w:hAnsi="Times New Roman" w:cs="Times New Roman"/>
          <w:sz w:val="28"/>
          <w:szCs w:val="28"/>
          <w:lang w:val="ru-RU"/>
        </w:rPr>
        <w:t xml:space="preserve">, ши, </w:t>
      </w:r>
      <w:proofErr w:type="spellStart"/>
      <w:r w:rsidRPr="005A6C17">
        <w:rPr>
          <w:rFonts w:ascii="Times New Roman" w:hAnsi="Times New Roman" w:cs="Times New Roman"/>
          <w:sz w:val="28"/>
          <w:szCs w:val="28"/>
          <w:lang w:val="ru-RU"/>
        </w:rPr>
        <w:t>ча</w:t>
      </w:r>
      <w:proofErr w:type="spellEnd"/>
      <w:r w:rsidRPr="005A6C17">
        <w:rPr>
          <w:rFonts w:ascii="Times New Roman" w:hAnsi="Times New Roman" w:cs="Times New Roman"/>
          <w:sz w:val="28"/>
          <w:szCs w:val="28"/>
          <w:lang w:val="ru-RU"/>
        </w:rPr>
        <w:t xml:space="preserve">, ща, </w:t>
      </w:r>
      <w:proofErr w:type="gramStart"/>
      <w:r w:rsidRPr="005A6C17">
        <w:rPr>
          <w:rFonts w:ascii="Times New Roman" w:hAnsi="Times New Roman" w:cs="Times New Roman"/>
          <w:sz w:val="28"/>
          <w:szCs w:val="28"/>
          <w:lang w:val="ru-RU"/>
        </w:rPr>
        <w:t>чу</w:t>
      </w:r>
      <w:proofErr w:type="gramEnd"/>
      <w:r w:rsidRPr="005A6C17">
        <w:rPr>
          <w:rFonts w:ascii="Times New Roman" w:hAnsi="Times New Roman" w:cs="Times New Roman"/>
          <w:sz w:val="28"/>
          <w:szCs w:val="28"/>
          <w:lang w:val="ru-RU"/>
        </w:rPr>
        <w:t xml:space="preserve">, </w:t>
      </w:r>
      <w:proofErr w:type="spellStart"/>
      <w:r w:rsidRPr="005A6C17">
        <w:rPr>
          <w:rFonts w:ascii="Times New Roman" w:hAnsi="Times New Roman" w:cs="Times New Roman"/>
          <w:sz w:val="28"/>
          <w:szCs w:val="28"/>
          <w:lang w:val="ru-RU"/>
        </w:rPr>
        <w:t>щу</w:t>
      </w:r>
      <w:proofErr w:type="spellEnd"/>
      <w:r w:rsidRPr="005A6C17">
        <w:rPr>
          <w:rFonts w:ascii="Times New Roman" w:hAnsi="Times New Roman" w:cs="Times New Roman"/>
          <w:sz w:val="28"/>
          <w:szCs w:val="28"/>
          <w:lang w:val="ru-RU"/>
        </w:rPr>
        <w:t>.</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Парные звонкие и глухие согласные. Написание звонких и глухих согласных на конце слова. Проверка правильности написания путем изменения формы слова (</w:t>
      </w:r>
      <w:proofErr w:type="gramStart"/>
      <w:r w:rsidRPr="005A6C17">
        <w:rPr>
          <w:rFonts w:ascii="Times New Roman" w:hAnsi="Times New Roman" w:cs="Times New Roman"/>
          <w:sz w:val="28"/>
          <w:szCs w:val="28"/>
          <w:lang w:val="ru-RU"/>
        </w:rPr>
        <w:t>дуб-дубы</w:t>
      </w:r>
      <w:proofErr w:type="gramEnd"/>
      <w:r w:rsidRPr="005A6C17">
        <w:rPr>
          <w:rFonts w:ascii="Times New Roman" w:hAnsi="Times New Roman" w:cs="Times New Roman"/>
          <w:sz w:val="28"/>
          <w:szCs w:val="28"/>
          <w:lang w:val="ru-RU"/>
        </w:rPr>
        <w:t>).</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Закрепление знаний о словах, обозначающих названия предметов, умение выделять их в тексте, различение предметов по вопросам кто? что? и употребление в различных формах в зависимости от связи с другими словами в предложениях (по вопросам косвенных падежей).</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               Имена собственные. Большая буква в названиях населённых пунктов, улиц, рек и пр. Чтение, запись, называние своего домашнего адреса, адреса школы.</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                Закрепление знаний о словах, обозначающих действия. </w:t>
      </w:r>
      <w:proofErr w:type="gramStart"/>
      <w:r w:rsidRPr="005A6C17">
        <w:rPr>
          <w:rFonts w:ascii="Times New Roman" w:hAnsi="Times New Roman" w:cs="Times New Roman"/>
          <w:sz w:val="28"/>
          <w:szCs w:val="28"/>
          <w:lang w:val="ru-RU"/>
        </w:rPr>
        <w:t>Развитие находить слова, обозначающие действия, в тексте, определение, нахождение их по вопросам: что делает? что делал? что сделал? что будет делать? что сделает?</w:t>
      </w:r>
      <w:proofErr w:type="gramEnd"/>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Правильное использование названий действий в устной и письменной речи.     Практические упражнения на согласование названий предметов (ед. и мн. ч) и названий действий (подбор действия к названию предмета, подбор предмета по названию его действий). </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                   Слова, обозначающие признаки (качества) предметов. </w:t>
      </w:r>
      <w:proofErr w:type="gramStart"/>
      <w:r w:rsidRPr="005A6C17">
        <w:rPr>
          <w:rFonts w:ascii="Times New Roman" w:hAnsi="Times New Roman" w:cs="Times New Roman"/>
          <w:sz w:val="28"/>
          <w:szCs w:val="28"/>
          <w:lang w:val="ru-RU"/>
        </w:rPr>
        <w:t>Узнавание, называние признака (качества) предмета по вопросам: какой? какая? какое? какие.</w:t>
      </w:r>
      <w:proofErr w:type="gramEnd"/>
      <w:r w:rsidRPr="005A6C17">
        <w:rPr>
          <w:rFonts w:ascii="Times New Roman" w:hAnsi="Times New Roman" w:cs="Times New Roman"/>
          <w:sz w:val="28"/>
          <w:szCs w:val="28"/>
          <w:lang w:val="ru-RU"/>
        </w:rPr>
        <w:t xml:space="preserve">  </w:t>
      </w:r>
      <w:proofErr w:type="gramStart"/>
      <w:r w:rsidRPr="005A6C17">
        <w:rPr>
          <w:rFonts w:ascii="Times New Roman" w:hAnsi="Times New Roman" w:cs="Times New Roman"/>
          <w:sz w:val="28"/>
          <w:szCs w:val="28"/>
          <w:lang w:val="ru-RU"/>
        </w:rPr>
        <w:t>Узнавание, выделение слов, обозначающих признаки (качества), в речи, тексте, отнесение их к словам, обозначающим предметы.</w:t>
      </w:r>
      <w:proofErr w:type="gramEnd"/>
      <w:r w:rsidRPr="005A6C17">
        <w:rPr>
          <w:rFonts w:ascii="Times New Roman" w:hAnsi="Times New Roman" w:cs="Times New Roman"/>
          <w:sz w:val="28"/>
          <w:szCs w:val="28"/>
          <w:lang w:val="ru-RU"/>
        </w:rPr>
        <w:t xml:space="preserve"> Определение, подбор, называние признаков (качеств) предмета. Узнавание, подбор, называние предмета по указанным признакам. Сравнение признаков (качеств) предметов, установление сходства и отличия (снег белый, а уголь черный; камень твердый, а вата мягкая). Согласование признаков (качеств) предметов с названиями предметов по вопросам. </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                 Предлог. Умение находить предлоги </w:t>
      </w:r>
      <w:proofErr w:type="gramStart"/>
      <w:r w:rsidRPr="005A6C17">
        <w:rPr>
          <w:rFonts w:ascii="Times New Roman" w:hAnsi="Times New Roman" w:cs="Times New Roman"/>
          <w:sz w:val="28"/>
          <w:szCs w:val="28"/>
          <w:lang w:val="ru-RU"/>
        </w:rPr>
        <w:t>к</w:t>
      </w:r>
      <w:proofErr w:type="gramEnd"/>
      <w:r w:rsidRPr="005A6C17">
        <w:rPr>
          <w:rFonts w:ascii="Times New Roman" w:hAnsi="Times New Roman" w:cs="Times New Roman"/>
          <w:sz w:val="28"/>
          <w:szCs w:val="28"/>
          <w:lang w:val="ru-RU"/>
        </w:rPr>
        <w:t xml:space="preserve">, от, под, над, о (об) в речи и тексте.     Написание предлогов в предложениях. Подбор пропущенного предлога по картинке, работа с деформированными предложениями. </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                 Разделительный твердый знак, использование </w:t>
      </w:r>
      <w:proofErr w:type="gramStart"/>
      <w:r w:rsidRPr="005A6C17">
        <w:rPr>
          <w:rFonts w:ascii="Times New Roman" w:hAnsi="Times New Roman" w:cs="Times New Roman"/>
          <w:sz w:val="28"/>
          <w:szCs w:val="28"/>
          <w:lang w:val="ru-RU"/>
        </w:rPr>
        <w:t>разделительного</w:t>
      </w:r>
      <w:proofErr w:type="gramEnd"/>
      <w:r w:rsidRPr="005A6C17">
        <w:rPr>
          <w:rFonts w:ascii="Times New Roman" w:hAnsi="Times New Roman" w:cs="Times New Roman"/>
          <w:sz w:val="28"/>
          <w:szCs w:val="28"/>
          <w:lang w:val="ru-RU"/>
        </w:rPr>
        <w:t xml:space="preserve"> ъ в словах.</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                Правописание слов с непроверяемыми буквами в </w:t>
      </w:r>
      <w:proofErr w:type="gramStart"/>
      <w:r w:rsidRPr="005A6C17">
        <w:rPr>
          <w:rFonts w:ascii="Times New Roman" w:hAnsi="Times New Roman" w:cs="Times New Roman"/>
          <w:sz w:val="28"/>
          <w:szCs w:val="28"/>
          <w:lang w:val="ru-RU"/>
        </w:rPr>
        <w:t>корне слова</w:t>
      </w:r>
      <w:proofErr w:type="gramEnd"/>
      <w:r w:rsidRPr="005A6C17">
        <w:rPr>
          <w:rFonts w:ascii="Times New Roman" w:hAnsi="Times New Roman" w:cs="Times New Roman"/>
          <w:sz w:val="28"/>
          <w:szCs w:val="28"/>
          <w:lang w:val="ru-RU"/>
        </w:rPr>
        <w:t>.           Использование словаря для проверки правописания слов.</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Упражнения на построение простого предложения. Составление предложений с употреблением названий предметов в косвенных падежах. Работа с деформированным текстом. </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              Выделение в тексте основной мысли, темы. Составление предложений на заданную тему, завершение незаконченного предложения. Составление предложений из слов, в том числе данных в начальной форме. Формирование умения составлять простой текст по вопросам. Формирование умения ставить вопросы к тексту при организующей помощи учителя. </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Формирование умений создавать несложный текст, определяя последовательность предложений с опорой на иллюстрацию.</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lastRenderedPageBreak/>
        <w:t xml:space="preserve">Совместное (с другими </w:t>
      </w:r>
      <w:proofErr w:type="gramStart"/>
      <w:r w:rsidRPr="005A6C17">
        <w:rPr>
          <w:rFonts w:ascii="Times New Roman" w:hAnsi="Times New Roman" w:cs="Times New Roman"/>
          <w:sz w:val="28"/>
          <w:szCs w:val="28"/>
          <w:lang w:val="ru-RU"/>
        </w:rPr>
        <w:t>обучающимся</w:t>
      </w:r>
      <w:proofErr w:type="gramEnd"/>
      <w:r w:rsidRPr="005A6C17">
        <w:rPr>
          <w:rFonts w:ascii="Times New Roman" w:hAnsi="Times New Roman" w:cs="Times New Roman"/>
          <w:sz w:val="28"/>
          <w:szCs w:val="28"/>
          <w:lang w:val="ru-RU"/>
        </w:rPr>
        <w:t xml:space="preserve"> при организующей помощи учителя) составление текстов изложений с последовательной записью составленных предложений для получения текста. </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Развитие навыков устной и письменной коммуникации. Ведение, запись диалогов на заданные учителем темы. </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b/>
          <w:sz w:val="28"/>
          <w:szCs w:val="28"/>
          <w:lang w:val="ru-RU"/>
        </w:rPr>
        <w:t xml:space="preserve">               </w:t>
      </w:r>
      <w:r w:rsidRPr="005A6C17">
        <w:rPr>
          <w:rFonts w:ascii="Times New Roman" w:hAnsi="Times New Roman" w:cs="Times New Roman"/>
          <w:bCs/>
          <w:sz w:val="28"/>
          <w:szCs w:val="28"/>
          <w:lang w:val="ru-RU"/>
        </w:rPr>
        <w:t xml:space="preserve">   Письмо. Развитие умений</w:t>
      </w:r>
      <w:r w:rsidRPr="005A6C17">
        <w:rPr>
          <w:rFonts w:ascii="Times New Roman" w:hAnsi="Times New Roman" w:cs="Times New Roman"/>
          <w:sz w:val="28"/>
          <w:szCs w:val="28"/>
          <w:lang w:val="ru-RU"/>
        </w:rPr>
        <w:t xml:space="preserve"> правильного письма и списывания с постепенным переходом к беглому письму с использованием верного графически написания заглавных и строчных букв, соединений букв. Запись коротких текстов под диктовку, списывание текста из учебника, с дидактических карточек, доски. Чтение, анализ и выполнение простых заданий к упражнению. </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Списывание слов и предложений со вставкой в них пропущенных букв или слов.</w:t>
      </w:r>
    </w:p>
    <w:p w:rsidR="00975CAC" w:rsidRPr="005A6C17" w:rsidRDefault="00975CAC" w:rsidP="005A6C17">
      <w:pPr>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t xml:space="preserve">Выборочное списывание, выполнение практических заданий при работе с текстом. Написание простых диктантов. Работа с индивидуальным словарём. Работа со словарём в учебнике, школьным словарём. </w:t>
      </w:r>
    </w:p>
    <w:p w:rsidR="006C3A8E" w:rsidRPr="005A6C17" w:rsidRDefault="006C3A8E" w:rsidP="005A6C17">
      <w:pPr>
        <w:spacing w:after="0" w:line="240" w:lineRule="auto"/>
        <w:contextualSpacing/>
        <w:jc w:val="both"/>
        <w:rPr>
          <w:rFonts w:ascii="Times New Roman" w:hAnsi="Times New Roman" w:cs="Times New Roman"/>
          <w:sz w:val="28"/>
          <w:szCs w:val="28"/>
          <w:lang w:val="ru-RU"/>
        </w:rPr>
      </w:pPr>
    </w:p>
    <w:p w:rsidR="006C3A8E" w:rsidRPr="005A6C17" w:rsidRDefault="006C3A8E" w:rsidP="005A6C17">
      <w:pPr>
        <w:spacing w:after="0" w:line="240" w:lineRule="auto"/>
        <w:jc w:val="both"/>
        <w:rPr>
          <w:rFonts w:ascii="Times New Roman" w:eastAsia="Times New Roman" w:hAnsi="Times New Roman" w:cs="Times New Roman"/>
          <w:sz w:val="28"/>
          <w:szCs w:val="28"/>
          <w:lang w:val="ru-RU"/>
        </w:rPr>
      </w:pPr>
    </w:p>
    <w:p w:rsidR="00141BF6" w:rsidRPr="005A6C17" w:rsidRDefault="00141BF6" w:rsidP="005A6C17">
      <w:pPr>
        <w:spacing w:after="0" w:line="240" w:lineRule="auto"/>
        <w:jc w:val="both"/>
        <w:rPr>
          <w:rFonts w:ascii="Times New Roman" w:eastAsia="Times New Roman" w:hAnsi="Times New Roman" w:cs="Times New Roman"/>
          <w:sz w:val="28"/>
          <w:szCs w:val="28"/>
          <w:lang w:val="ru-RU"/>
        </w:rPr>
      </w:pPr>
    </w:p>
    <w:p w:rsidR="00141BF6" w:rsidRPr="005A6C17" w:rsidRDefault="005064BF" w:rsidP="005A6C17">
      <w:pPr>
        <w:spacing w:after="0" w:line="240" w:lineRule="auto"/>
        <w:jc w:val="center"/>
        <w:rPr>
          <w:rFonts w:ascii="Times New Roman" w:eastAsia="Times New Roman" w:hAnsi="Times New Roman" w:cs="Times New Roman"/>
          <w:b/>
          <w:sz w:val="28"/>
          <w:szCs w:val="28"/>
          <w:lang w:val="ru-RU"/>
        </w:rPr>
      </w:pPr>
      <w:r w:rsidRPr="005A6C17">
        <w:rPr>
          <w:rFonts w:ascii="Times New Roman" w:eastAsia="Times New Roman" w:hAnsi="Times New Roman" w:cs="Times New Roman"/>
          <w:b/>
          <w:sz w:val="28"/>
          <w:szCs w:val="28"/>
          <w:lang w:val="ru-RU"/>
        </w:rPr>
        <w:t>7. Тематическое планирование</w:t>
      </w:r>
    </w:p>
    <w:p w:rsidR="00141BF6" w:rsidRPr="005A6C17" w:rsidRDefault="00141BF6" w:rsidP="005A6C17">
      <w:pPr>
        <w:spacing w:after="0" w:line="240" w:lineRule="auto"/>
        <w:ind w:left="120"/>
        <w:jc w:val="both"/>
        <w:rPr>
          <w:rFonts w:ascii="Times New Roman" w:eastAsia="Times New Roman" w:hAnsi="Times New Roman" w:cs="Times New Roman"/>
          <w:b/>
          <w:sz w:val="28"/>
          <w:szCs w:val="28"/>
          <w:lang w:val="ru-RU"/>
        </w:rPr>
      </w:pPr>
    </w:p>
    <w:p w:rsidR="006C3A8E" w:rsidRPr="005A6C17" w:rsidRDefault="006C3A8E" w:rsidP="005A6C17">
      <w:pPr>
        <w:keepNext/>
        <w:keepLines/>
        <w:spacing w:after="0" w:line="240" w:lineRule="auto"/>
        <w:jc w:val="center"/>
        <w:outlineLvl w:val="0"/>
        <w:rPr>
          <w:rFonts w:ascii="Times New Roman" w:eastAsia="Times New Roman" w:hAnsi="Times New Roman" w:cs="Times New Roman"/>
          <w:color w:val="000000"/>
          <w:sz w:val="28"/>
          <w:szCs w:val="28"/>
          <w:lang w:val="ru-RU"/>
        </w:rPr>
      </w:pPr>
      <w:bookmarkStart w:id="2" w:name="_Toc144139345"/>
      <w:bookmarkStart w:id="3" w:name="_Toc179972972"/>
      <w:r w:rsidRPr="005A6C17">
        <w:rPr>
          <w:rFonts w:ascii="Times New Roman" w:eastAsia="Times New Roman" w:hAnsi="Times New Roman" w:cs="Times New Roman"/>
          <w:color w:val="000000"/>
          <w:sz w:val="28"/>
          <w:szCs w:val="28"/>
          <w:lang w:val="ru-RU"/>
        </w:rPr>
        <w:t>ТЕМАТИЧЕСКОЕ ПЛАНИРОВАНИЕ 3 КЛАСС (</w:t>
      </w:r>
      <w:r w:rsidR="00975CAC" w:rsidRPr="005A6C17">
        <w:rPr>
          <w:rFonts w:ascii="Times New Roman" w:eastAsia="Times New Roman" w:hAnsi="Times New Roman" w:cs="Times New Roman"/>
          <w:color w:val="000000"/>
          <w:sz w:val="28"/>
          <w:szCs w:val="28"/>
          <w:lang w:val="ru-RU"/>
        </w:rPr>
        <w:t>99</w:t>
      </w:r>
      <w:r w:rsidRPr="005A6C17">
        <w:rPr>
          <w:rFonts w:ascii="Times New Roman" w:eastAsia="Times New Roman" w:hAnsi="Times New Roman" w:cs="Times New Roman"/>
          <w:color w:val="000000"/>
          <w:sz w:val="28"/>
          <w:szCs w:val="28"/>
          <w:lang w:val="ru-RU"/>
        </w:rPr>
        <w:t xml:space="preserve"> часов)</w:t>
      </w:r>
    </w:p>
    <w:p w:rsidR="00975CAC" w:rsidRPr="005A6C17" w:rsidRDefault="00975CAC" w:rsidP="005A6C17">
      <w:pPr>
        <w:pStyle w:val="2"/>
        <w:spacing w:before="0" w:after="0" w:line="240" w:lineRule="auto"/>
        <w:rPr>
          <w:rFonts w:ascii="Times New Roman" w:hAnsi="Times New Roman" w:cs="Times New Roman"/>
          <w:sz w:val="28"/>
          <w:szCs w:val="28"/>
          <w:lang w:val="ru-RU" w:eastAsia="ru-RU"/>
        </w:rPr>
      </w:pPr>
    </w:p>
    <w:tbl>
      <w:tblPr>
        <w:tblW w:w="1470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140"/>
        <w:gridCol w:w="705"/>
        <w:gridCol w:w="5205"/>
        <w:gridCol w:w="5949"/>
      </w:tblGrid>
      <w:tr w:rsidR="00975CAC" w:rsidRPr="005A6C17" w:rsidTr="005A6C17">
        <w:trPr>
          <w:trHeight w:val="420"/>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proofErr w:type="spellStart"/>
            <w:r w:rsidRPr="005A6C17">
              <w:rPr>
                <w:rFonts w:ascii="Times New Roman" w:eastAsia="Times New Roman" w:hAnsi="Times New Roman" w:cs="Times New Roman"/>
                <w:sz w:val="28"/>
                <w:szCs w:val="28"/>
              </w:rPr>
              <w:t>Тема</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предмета</w:t>
            </w:r>
            <w:proofErr w:type="spellEnd"/>
          </w:p>
        </w:tc>
        <w:tc>
          <w:tcPr>
            <w:tcW w:w="705" w:type="dxa"/>
            <w:textDirection w:val="btLr"/>
          </w:tcPr>
          <w:p w:rsidR="00975CAC" w:rsidRPr="005A6C17" w:rsidRDefault="00975CAC" w:rsidP="005A6C17">
            <w:pPr>
              <w:spacing w:after="0" w:line="240" w:lineRule="auto"/>
              <w:ind w:right="113"/>
              <w:jc w:val="both"/>
              <w:rPr>
                <w:rFonts w:ascii="Times New Roman" w:eastAsia="Times New Roman" w:hAnsi="Times New Roman" w:cs="Times New Roman"/>
                <w:sz w:val="28"/>
                <w:szCs w:val="28"/>
              </w:rPr>
            </w:pPr>
            <w:proofErr w:type="spellStart"/>
            <w:r w:rsidRPr="005A6C17">
              <w:rPr>
                <w:rFonts w:ascii="Times New Roman" w:eastAsia="Times New Roman" w:hAnsi="Times New Roman" w:cs="Times New Roman"/>
                <w:sz w:val="28"/>
                <w:szCs w:val="28"/>
              </w:rPr>
              <w:t>Кол-во</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часов</w:t>
            </w:r>
            <w:proofErr w:type="spellEnd"/>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proofErr w:type="spellStart"/>
            <w:r w:rsidRPr="005A6C17">
              <w:rPr>
                <w:rFonts w:ascii="Times New Roman" w:eastAsia="Times New Roman" w:hAnsi="Times New Roman" w:cs="Times New Roman"/>
                <w:sz w:val="28"/>
                <w:szCs w:val="28"/>
              </w:rPr>
              <w:t>Программное</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содержание</w:t>
            </w:r>
            <w:proofErr w:type="spellEnd"/>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proofErr w:type="spellStart"/>
            <w:r w:rsidRPr="005A6C17">
              <w:rPr>
                <w:rFonts w:ascii="Times New Roman" w:eastAsia="Times New Roman" w:hAnsi="Times New Roman" w:cs="Times New Roman"/>
                <w:sz w:val="28"/>
                <w:szCs w:val="28"/>
              </w:rPr>
              <w:t>Дифференциация</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видов</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деятельности</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обучающихся</w:t>
            </w:r>
            <w:proofErr w:type="spellEnd"/>
          </w:p>
        </w:tc>
      </w:tr>
      <w:tr w:rsidR="00975CAC" w:rsidRPr="005A6C17" w:rsidTr="005A6C17">
        <w:trPr>
          <w:trHeight w:val="250"/>
        </w:trPr>
        <w:tc>
          <w:tcPr>
            <w:tcW w:w="14708" w:type="dxa"/>
            <w:gridSpan w:val="5"/>
          </w:tcPr>
          <w:p w:rsidR="00975CAC" w:rsidRPr="005A6C17" w:rsidRDefault="00975CAC" w:rsidP="005A6C17">
            <w:pPr>
              <w:spacing w:after="0" w:line="240" w:lineRule="auto"/>
              <w:jc w:val="center"/>
              <w:rPr>
                <w:rFonts w:ascii="Times New Roman" w:eastAsia="Times New Roman" w:hAnsi="Times New Roman" w:cs="Times New Roman"/>
                <w:b/>
                <w:sz w:val="28"/>
                <w:szCs w:val="28"/>
              </w:rPr>
            </w:pPr>
            <w:proofErr w:type="spellStart"/>
            <w:r w:rsidRPr="005A6C17">
              <w:rPr>
                <w:rFonts w:ascii="Times New Roman" w:eastAsia="Times New Roman" w:hAnsi="Times New Roman" w:cs="Times New Roman"/>
                <w:b/>
                <w:sz w:val="28"/>
                <w:szCs w:val="28"/>
              </w:rPr>
              <w:t>Предложение</w:t>
            </w:r>
            <w:proofErr w:type="spellEnd"/>
            <w:r w:rsidRPr="005A6C17">
              <w:rPr>
                <w:rFonts w:ascii="Times New Roman" w:eastAsia="Times New Roman" w:hAnsi="Times New Roman" w:cs="Times New Roman"/>
                <w:b/>
                <w:sz w:val="28"/>
                <w:szCs w:val="28"/>
              </w:rPr>
              <w:t xml:space="preserve"> (</w:t>
            </w:r>
            <w:proofErr w:type="spellStart"/>
            <w:r w:rsidRPr="005A6C17">
              <w:rPr>
                <w:rFonts w:ascii="Times New Roman" w:eastAsia="Times New Roman" w:hAnsi="Times New Roman" w:cs="Times New Roman"/>
                <w:b/>
                <w:sz w:val="28"/>
                <w:szCs w:val="28"/>
              </w:rPr>
              <w:t>повторение</w:t>
            </w:r>
            <w:proofErr w:type="spellEnd"/>
            <w:r w:rsidRPr="005A6C17">
              <w:rPr>
                <w:rFonts w:ascii="Times New Roman" w:eastAsia="Times New Roman" w:hAnsi="Times New Roman" w:cs="Times New Roman"/>
                <w:b/>
                <w:sz w:val="28"/>
                <w:szCs w:val="28"/>
              </w:rPr>
              <w:t xml:space="preserve"> </w:t>
            </w:r>
            <w:proofErr w:type="spellStart"/>
            <w:r w:rsidRPr="005A6C17">
              <w:rPr>
                <w:rFonts w:ascii="Times New Roman" w:eastAsia="Times New Roman" w:hAnsi="Times New Roman" w:cs="Times New Roman"/>
                <w:b/>
                <w:sz w:val="28"/>
                <w:szCs w:val="28"/>
              </w:rPr>
              <w:t>пройденного</w:t>
            </w:r>
            <w:proofErr w:type="spellEnd"/>
            <w:r w:rsidRPr="005A6C17">
              <w:rPr>
                <w:rFonts w:ascii="Times New Roman" w:eastAsia="Times New Roman" w:hAnsi="Times New Roman" w:cs="Times New Roman"/>
                <w:b/>
                <w:sz w:val="28"/>
                <w:szCs w:val="28"/>
              </w:rPr>
              <w:t>)</w:t>
            </w:r>
          </w:p>
          <w:p w:rsidR="00975CAC" w:rsidRPr="005A6C17" w:rsidRDefault="00975CAC" w:rsidP="005A6C17">
            <w:pPr>
              <w:spacing w:after="0" w:line="240" w:lineRule="auto"/>
              <w:jc w:val="both"/>
              <w:rPr>
                <w:rFonts w:ascii="Times New Roman" w:eastAsia="Times New Roman" w:hAnsi="Times New Roman" w:cs="Times New Roman"/>
                <w:b/>
                <w:sz w:val="28"/>
                <w:szCs w:val="28"/>
                <w:u w:val="single"/>
              </w:rPr>
            </w:pPr>
          </w:p>
        </w:tc>
      </w:tr>
      <w:tr w:rsidR="00975CAC" w:rsidRPr="005A6C17" w:rsidTr="005A6C17">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1</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iCs/>
                <w:sz w:val="28"/>
                <w:szCs w:val="28"/>
              </w:rPr>
            </w:pPr>
            <w:proofErr w:type="spellStart"/>
            <w:r w:rsidRPr="005A6C17">
              <w:rPr>
                <w:rFonts w:ascii="Times New Roman" w:eastAsia="Times New Roman" w:hAnsi="Times New Roman" w:cs="Times New Roman"/>
                <w:iCs/>
                <w:sz w:val="28"/>
                <w:szCs w:val="28"/>
              </w:rPr>
              <w:t>Предложение</w:t>
            </w:r>
            <w:proofErr w:type="spellEnd"/>
            <w:r w:rsidRPr="005A6C17">
              <w:rPr>
                <w:rFonts w:ascii="Times New Roman" w:eastAsia="Times New Roman" w:hAnsi="Times New Roman" w:cs="Times New Roman"/>
                <w:iCs/>
                <w:sz w:val="28"/>
                <w:szCs w:val="28"/>
              </w:rPr>
              <w:t>.</w:t>
            </w:r>
          </w:p>
          <w:p w:rsidR="00975CAC" w:rsidRPr="005A6C17" w:rsidRDefault="00975CAC" w:rsidP="005A6C17">
            <w:pPr>
              <w:spacing w:after="0" w:line="240" w:lineRule="auto"/>
              <w:jc w:val="both"/>
              <w:rPr>
                <w:rFonts w:ascii="Times New Roman" w:eastAsia="Times New Roman" w:hAnsi="Times New Roman" w:cs="Times New Roman"/>
                <w:sz w:val="28"/>
                <w:szCs w:val="28"/>
              </w:rPr>
            </w:pP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6</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Различение набора слов и предложения. Выделение предложений из речи.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Подбор предложений к схемам. Различение предложений-вопросов и предложений-ответов. Завершение начатого предложения. </w:t>
            </w:r>
            <w:r w:rsidRPr="005A6C17">
              <w:rPr>
                <w:rFonts w:ascii="Times New Roman" w:eastAsia="Times New Roman" w:hAnsi="Times New Roman" w:cs="Times New Roman"/>
                <w:color w:val="000000"/>
                <w:sz w:val="28"/>
                <w:szCs w:val="28"/>
                <w:lang w:val="ru-RU"/>
              </w:rPr>
              <w:t>Исправление нарушенного порядка слов в предложении.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Определение количества предложений в тексте.</w:t>
            </w:r>
          </w:p>
          <w:p w:rsidR="00975CAC" w:rsidRPr="005A6C17" w:rsidRDefault="00975CAC" w:rsidP="005A6C17">
            <w:pPr>
              <w:spacing w:after="0" w:line="240" w:lineRule="auto"/>
              <w:jc w:val="both"/>
              <w:rPr>
                <w:rFonts w:ascii="Times New Roman" w:eastAsia="Times New Roman" w:hAnsi="Times New Roman" w:cs="Times New Roman"/>
                <w:color w:val="000000"/>
                <w:sz w:val="28"/>
                <w:szCs w:val="28"/>
                <w:lang w:val="ru-RU"/>
              </w:rPr>
            </w:pPr>
            <w:r w:rsidRPr="005A6C17">
              <w:rPr>
                <w:rFonts w:ascii="Times New Roman" w:eastAsia="Times New Roman" w:hAnsi="Times New Roman" w:cs="Times New Roman"/>
                <w:color w:val="000000"/>
                <w:sz w:val="28"/>
                <w:szCs w:val="28"/>
                <w:lang w:val="ru-RU"/>
              </w:rPr>
              <w:lastRenderedPageBreak/>
              <w:t>Составление предложений из слов.</w:t>
            </w:r>
          </w:p>
          <w:p w:rsidR="00975CAC" w:rsidRPr="005A6C17" w:rsidRDefault="00975CAC" w:rsidP="005A6C17">
            <w:pPr>
              <w:spacing w:after="0" w:line="240" w:lineRule="auto"/>
              <w:jc w:val="both"/>
              <w:rPr>
                <w:rFonts w:ascii="Times New Roman" w:eastAsia="Times New Roman" w:hAnsi="Times New Roman" w:cs="Times New Roman"/>
                <w:color w:val="000000"/>
                <w:sz w:val="28"/>
                <w:szCs w:val="28"/>
                <w:lang w:val="ru-RU"/>
              </w:rPr>
            </w:pPr>
            <w:r w:rsidRPr="005A6C17">
              <w:rPr>
                <w:rFonts w:ascii="Times New Roman" w:eastAsia="Times New Roman" w:hAnsi="Times New Roman" w:cs="Times New Roman"/>
                <w:color w:val="000000"/>
                <w:sz w:val="28"/>
                <w:szCs w:val="28"/>
                <w:lang w:val="ru-RU"/>
              </w:rPr>
              <w:t>Применение правил правописания.</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Списывание предложений.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eastAsia="ru-RU"/>
              </w:rPr>
              <w:t>Использование словарных слов при записи предложения.</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lastRenderedPageBreak/>
              <w:t>Повторяет правила записи предложения.</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Различает набор слов 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предложение.</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Выделяет границы предложения </w:t>
            </w:r>
            <w:proofErr w:type="gramStart"/>
            <w:r w:rsidRPr="005A6C17">
              <w:rPr>
                <w:rFonts w:ascii="Times New Roman" w:eastAsia="Times New Roman" w:hAnsi="Times New Roman" w:cs="Times New Roman"/>
                <w:sz w:val="28"/>
                <w:szCs w:val="28"/>
                <w:lang w:val="ru-RU"/>
              </w:rPr>
              <w:t>в</w:t>
            </w:r>
            <w:proofErr w:type="gramEnd"/>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proofErr w:type="gramStart"/>
            <w:r w:rsidRPr="005A6C17">
              <w:rPr>
                <w:rFonts w:ascii="Times New Roman" w:eastAsia="Times New Roman" w:hAnsi="Times New Roman" w:cs="Times New Roman"/>
                <w:sz w:val="28"/>
                <w:szCs w:val="28"/>
                <w:lang w:val="ru-RU"/>
              </w:rPr>
              <w:t>тексте</w:t>
            </w:r>
            <w:proofErr w:type="gramEnd"/>
            <w:r w:rsidRPr="005A6C17">
              <w:rPr>
                <w:rFonts w:ascii="Times New Roman" w:eastAsia="Times New Roman" w:hAnsi="Times New Roman" w:cs="Times New Roman"/>
                <w:sz w:val="28"/>
                <w:szCs w:val="28"/>
                <w:lang w:val="ru-RU"/>
              </w:rPr>
              <w:t>.</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Определяет количество предложений в тексте, опираясь на визуально значимые атрибуты: большая буква в первом слове и точка в конце предложения (2-3 коротких предложения).</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Списывает предложения с печатного текста</w:t>
            </w:r>
          </w:p>
          <w:p w:rsidR="00975CAC" w:rsidRPr="005A6C17" w:rsidRDefault="00975CAC" w:rsidP="005A6C17">
            <w:pPr>
              <w:pStyle w:val="af6"/>
              <w:numPr>
                <w:ilvl w:val="254"/>
                <w:numId w:val="0"/>
              </w:numPr>
              <w:tabs>
                <w:tab w:val="left" w:pos="709"/>
              </w:tabs>
              <w:spacing w:after="0" w:line="240" w:lineRule="auto"/>
              <w:jc w:val="both"/>
              <w:rPr>
                <w:rFonts w:ascii="Times New Roman" w:hAnsi="Times New Roman" w:cs="Times New Roman"/>
                <w:sz w:val="28"/>
                <w:szCs w:val="28"/>
                <w:lang w:val="ru-RU"/>
              </w:rPr>
            </w:pPr>
            <w:r w:rsidRPr="005A6C17">
              <w:rPr>
                <w:rFonts w:ascii="Times New Roman" w:hAnsi="Times New Roman" w:cs="Times New Roman"/>
                <w:sz w:val="28"/>
                <w:szCs w:val="28"/>
                <w:lang w:val="ru-RU"/>
              </w:rPr>
              <w:lastRenderedPageBreak/>
              <w:t>Пишет под диктовку, по образцу, списывая слова, предложения.</w:t>
            </w:r>
          </w:p>
        </w:tc>
      </w:tr>
      <w:tr w:rsidR="00975CAC" w:rsidRPr="005A6C17" w:rsidTr="005A6C17">
        <w:trPr>
          <w:trHeight w:val="280"/>
        </w:trPr>
        <w:tc>
          <w:tcPr>
            <w:tcW w:w="14708" w:type="dxa"/>
            <w:gridSpan w:val="5"/>
          </w:tcPr>
          <w:p w:rsidR="00975CAC" w:rsidRPr="005A6C17" w:rsidRDefault="00975CAC" w:rsidP="005A6C17">
            <w:pPr>
              <w:spacing w:after="0" w:line="240" w:lineRule="auto"/>
              <w:jc w:val="both"/>
              <w:rPr>
                <w:rFonts w:ascii="Times New Roman" w:eastAsia="Times New Roman" w:hAnsi="Times New Roman" w:cs="Times New Roman"/>
                <w:b/>
                <w:sz w:val="28"/>
                <w:szCs w:val="28"/>
              </w:rPr>
            </w:pPr>
            <w:proofErr w:type="spellStart"/>
            <w:r w:rsidRPr="005A6C17">
              <w:rPr>
                <w:rFonts w:ascii="Times New Roman" w:eastAsia="Times New Roman" w:hAnsi="Times New Roman" w:cs="Times New Roman"/>
                <w:b/>
                <w:sz w:val="28"/>
                <w:szCs w:val="28"/>
              </w:rPr>
              <w:lastRenderedPageBreak/>
              <w:t>Звуки</w:t>
            </w:r>
            <w:proofErr w:type="spellEnd"/>
            <w:r w:rsidRPr="005A6C17">
              <w:rPr>
                <w:rFonts w:ascii="Times New Roman" w:eastAsia="Times New Roman" w:hAnsi="Times New Roman" w:cs="Times New Roman"/>
                <w:b/>
                <w:sz w:val="28"/>
                <w:szCs w:val="28"/>
              </w:rPr>
              <w:t xml:space="preserve"> и </w:t>
            </w:r>
            <w:proofErr w:type="spellStart"/>
            <w:r w:rsidRPr="005A6C17">
              <w:rPr>
                <w:rFonts w:ascii="Times New Roman" w:eastAsia="Times New Roman" w:hAnsi="Times New Roman" w:cs="Times New Roman"/>
                <w:b/>
                <w:sz w:val="28"/>
                <w:szCs w:val="28"/>
              </w:rPr>
              <w:t>буквы</w:t>
            </w:r>
            <w:proofErr w:type="spellEnd"/>
          </w:p>
          <w:p w:rsidR="00975CAC" w:rsidRPr="005A6C17" w:rsidRDefault="00975CAC" w:rsidP="005A6C17">
            <w:pPr>
              <w:spacing w:after="0" w:line="240" w:lineRule="auto"/>
              <w:jc w:val="both"/>
              <w:rPr>
                <w:rFonts w:ascii="Times New Roman" w:eastAsia="Times New Roman" w:hAnsi="Times New Roman" w:cs="Times New Roman"/>
                <w:b/>
                <w:sz w:val="28"/>
                <w:szCs w:val="28"/>
                <w:u w:val="single"/>
              </w:rPr>
            </w:pPr>
          </w:p>
        </w:tc>
      </w:tr>
      <w:tr w:rsidR="00975CAC" w:rsidRPr="005A6C17" w:rsidTr="005A6C17">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2</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proofErr w:type="spellStart"/>
            <w:r w:rsidRPr="005A6C17">
              <w:rPr>
                <w:rFonts w:ascii="Times New Roman" w:eastAsia="Times New Roman" w:hAnsi="Times New Roman" w:cs="Times New Roman"/>
                <w:sz w:val="28"/>
                <w:szCs w:val="28"/>
              </w:rPr>
              <w:t>Знакомство</w:t>
            </w:r>
            <w:proofErr w:type="spellEnd"/>
            <w:r w:rsidRPr="005A6C17">
              <w:rPr>
                <w:rFonts w:ascii="Times New Roman" w:eastAsia="Times New Roman" w:hAnsi="Times New Roman" w:cs="Times New Roman"/>
                <w:sz w:val="28"/>
                <w:szCs w:val="28"/>
              </w:rPr>
              <w:t xml:space="preserve"> с </w:t>
            </w:r>
            <w:proofErr w:type="spellStart"/>
            <w:r w:rsidRPr="005A6C17">
              <w:rPr>
                <w:rFonts w:ascii="Times New Roman" w:eastAsia="Times New Roman" w:hAnsi="Times New Roman" w:cs="Times New Roman"/>
                <w:sz w:val="28"/>
                <w:szCs w:val="28"/>
              </w:rPr>
              <w:t>алфавитом</w:t>
            </w:r>
            <w:proofErr w:type="spellEnd"/>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Знакомство с орфографическим словарём.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Нахождение в орфографическом словаре нужной буквы, ориентируясь на её место в алфавите (в начале, в середине, ближе к концу, между какими буквами находится).</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Различает звуки и буквы.</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Находит нужную букву в орфографическом словаре с помощью учителя.</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Называет буквы </w:t>
            </w:r>
            <w:proofErr w:type="gramStart"/>
            <w:r w:rsidRPr="005A6C17">
              <w:rPr>
                <w:rFonts w:ascii="Times New Roman" w:eastAsia="Times New Roman" w:hAnsi="Times New Roman" w:cs="Times New Roman"/>
                <w:sz w:val="28"/>
                <w:szCs w:val="28"/>
                <w:lang w:val="ru-RU"/>
              </w:rPr>
              <w:t>правильно</w:t>
            </w:r>
            <w:proofErr w:type="gramEnd"/>
            <w:r w:rsidRPr="005A6C17">
              <w:rPr>
                <w:rFonts w:ascii="Times New Roman" w:eastAsia="Times New Roman" w:hAnsi="Times New Roman" w:cs="Times New Roman"/>
                <w:sz w:val="28"/>
                <w:szCs w:val="28"/>
                <w:lang w:val="ru-RU"/>
              </w:rPr>
              <w:t xml:space="preserve"> и располагают их в алфавитном порядке.</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Списывает слова в алфавитном порядке при помощи учителя.</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При помощи учителя работает с орфографическим словарём (произносит звук, читает название буквы).</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Находит в словаре нужную букву, ориентируясь на её место в алфавите (в начале, в середине, ближе к концу, между какими буквами находится).</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Находит ошибки в расположении слов по алфавиту.</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Записывает слова в алфавитном порядке.</w:t>
            </w:r>
          </w:p>
        </w:tc>
      </w:tr>
      <w:tr w:rsidR="00975CAC" w:rsidRPr="005A6C17" w:rsidTr="005A6C17">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3</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proofErr w:type="spellStart"/>
            <w:r w:rsidRPr="005A6C17">
              <w:rPr>
                <w:rFonts w:ascii="Times New Roman" w:eastAsia="Times New Roman" w:hAnsi="Times New Roman" w:cs="Times New Roman"/>
                <w:sz w:val="28"/>
                <w:szCs w:val="28"/>
              </w:rPr>
              <w:t>Звуки</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гласные</w:t>
            </w:r>
            <w:proofErr w:type="spellEnd"/>
            <w:r w:rsidRPr="005A6C17">
              <w:rPr>
                <w:rFonts w:ascii="Times New Roman" w:eastAsia="Times New Roman" w:hAnsi="Times New Roman" w:cs="Times New Roman"/>
                <w:sz w:val="28"/>
                <w:szCs w:val="28"/>
              </w:rPr>
              <w:t xml:space="preserve"> и </w:t>
            </w:r>
            <w:proofErr w:type="spellStart"/>
            <w:r w:rsidRPr="005A6C17">
              <w:rPr>
                <w:rFonts w:ascii="Times New Roman" w:eastAsia="Times New Roman" w:hAnsi="Times New Roman" w:cs="Times New Roman"/>
                <w:sz w:val="28"/>
                <w:szCs w:val="28"/>
              </w:rPr>
              <w:t>согласные</w:t>
            </w:r>
            <w:proofErr w:type="spellEnd"/>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Различение на слух гласных и согласных звуков, их перечисление с опорой на буквы.</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highlight w:val="white"/>
                <w:lang w:val="ru-RU"/>
              </w:rPr>
              <w:t>Выделение гласных и согласных звуков, написание гласных и согласных букв.</w:t>
            </w:r>
            <w:r w:rsidRPr="005A6C17">
              <w:rPr>
                <w:rFonts w:ascii="Times New Roman" w:eastAsia="Times New Roman" w:hAnsi="Times New Roman" w:cs="Times New Roman"/>
                <w:sz w:val="28"/>
                <w:szCs w:val="28"/>
                <w:lang w:val="ru-RU"/>
              </w:rPr>
              <w:t xml:space="preserve"> Выделение голосом ударного гласного звука в слове.</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lastRenderedPageBreak/>
              <w:t>Постановка знака ударения над ударной гласной.</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lastRenderedPageBreak/>
              <w:t>Различает гласные и согласные звуки и буквы.</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Называет гласные и согласные звуки, обозначает их буквами на письме.</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Выделяет гласные и согласные звуки в словах с опорой на схемы звукового анализа слова и с помощью педагога.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Списывает слова в тетрадь.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lastRenderedPageBreak/>
              <w:t>Различает на слух гласные и согласные звуки.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Называет гласные и согласные звуки, обозначают их буквами на письме.</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Выделяет гласные и согласные звуки в словах с опорой на схемы звукового анализа слова.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Находит согласные на схеме слова, составляют схему слова.</w:t>
            </w:r>
          </w:p>
          <w:p w:rsidR="00975CAC" w:rsidRPr="005A6C17" w:rsidRDefault="00975CAC" w:rsidP="005A6C17">
            <w:pPr>
              <w:spacing w:after="0" w:line="240" w:lineRule="auto"/>
              <w:jc w:val="both"/>
              <w:rPr>
                <w:rFonts w:ascii="Times New Roman" w:eastAsia="Times New Roman" w:hAnsi="Times New Roman" w:cs="Times New Roman"/>
                <w:sz w:val="28"/>
                <w:szCs w:val="28"/>
              </w:rPr>
            </w:pPr>
            <w:proofErr w:type="spellStart"/>
            <w:r w:rsidRPr="005A6C17">
              <w:rPr>
                <w:rFonts w:ascii="Times New Roman" w:eastAsia="Times New Roman" w:hAnsi="Times New Roman" w:cs="Times New Roman"/>
                <w:sz w:val="28"/>
                <w:szCs w:val="28"/>
              </w:rPr>
              <w:t>Записывает</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слова</w:t>
            </w:r>
            <w:proofErr w:type="spellEnd"/>
            <w:r w:rsidRPr="005A6C17">
              <w:rPr>
                <w:rFonts w:ascii="Times New Roman" w:eastAsia="Times New Roman" w:hAnsi="Times New Roman" w:cs="Times New Roman"/>
                <w:sz w:val="28"/>
                <w:szCs w:val="28"/>
              </w:rPr>
              <w:t xml:space="preserve"> в </w:t>
            </w:r>
            <w:proofErr w:type="spellStart"/>
            <w:r w:rsidRPr="005A6C17">
              <w:rPr>
                <w:rFonts w:ascii="Times New Roman" w:eastAsia="Times New Roman" w:hAnsi="Times New Roman" w:cs="Times New Roman"/>
                <w:sz w:val="28"/>
                <w:szCs w:val="28"/>
              </w:rPr>
              <w:t>тетрадь</w:t>
            </w:r>
            <w:proofErr w:type="spellEnd"/>
            <w:r w:rsidRPr="005A6C17">
              <w:rPr>
                <w:rFonts w:ascii="Times New Roman" w:eastAsia="Times New Roman" w:hAnsi="Times New Roman" w:cs="Times New Roman"/>
                <w:sz w:val="28"/>
                <w:szCs w:val="28"/>
              </w:rPr>
              <w:t>.</w:t>
            </w:r>
          </w:p>
        </w:tc>
      </w:tr>
      <w:tr w:rsidR="00975CAC" w:rsidRPr="005A6C17" w:rsidTr="005A6C17">
        <w:trPr>
          <w:trHeight w:val="970"/>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lastRenderedPageBreak/>
              <w:t>4</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i/>
                <w:sz w:val="28"/>
                <w:szCs w:val="28"/>
                <w:lang w:val="ru-RU"/>
              </w:rPr>
            </w:pPr>
            <w:r w:rsidRPr="005A6C17">
              <w:rPr>
                <w:rFonts w:ascii="Times New Roman" w:eastAsia="Times New Roman" w:hAnsi="Times New Roman" w:cs="Times New Roman"/>
                <w:sz w:val="28"/>
                <w:szCs w:val="28"/>
                <w:lang w:val="ru-RU"/>
              </w:rPr>
              <w:t>Гласные ударные и безударные. Выделение ударной гласной в слове</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Выделение голосом ударного звука в словах (слова, состоящие из 2–3 слогов).</w:t>
            </w:r>
          </w:p>
          <w:p w:rsidR="00975CAC" w:rsidRPr="005A6C17" w:rsidRDefault="00975CAC" w:rsidP="005A6C17">
            <w:pPr>
              <w:spacing w:after="0" w:line="240" w:lineRule="auto"/>
              <w:jc w:val="both"/>
              <w:rPr>
                <w:rFonts w:ascii="Times New Roman" w:eastAsia="Times New Roman" w:hAnsi="Times New Roman" w:cs="Times New Roman"/>
                <w:sz w:val="28"/>
                <w:szCs w:val="28"/>
                <w:highlight w:val="white"/>
                <w:lang w:val="ru-RU"/>
              </w:rPr>
            </w:pPr>
            <w:r w:rsidRPr="005A6C17">
              <w:rPr>
                <w:rFonts w:ascii="Times New Roman" w:eastAsia="Times New Roman" w:hAnsi="Times New Roman" w:cs="Times New Roman"/>
                <w:sz w:val="28"/>
                <w:szCs w:val="28"/>
                <w:highlight w:val="white"/>
                <w:lang w:val="ru-RU"/>
              </w:rPr>
              <w:t>Различение ударных и безударных гласных в слове.</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Выделяет голосом ударный звук в словах, </w:t>
            </w:r>
            <w:proofErr w:type="gramStart"/>
            <w:r w:rsidRPr="005A6C17">
              <w:rPr>
                <w:rFonts w:ascii="Times New Roman" w:eastAsia="Times New Roman" w:hAnsi="Times New Roman" w:cs="Times New Roman"/>
                <w:sz w:val="28"/>
                <w:szCs w:val="28"/>
                <w:lang w:val="ru-RU"/>
              </w:rPr>
              <w:t>состоящие</w:t>
            </w:r>
            <w:proofErr w:type="gramEnd"/>
            <w:r w:rsidRPr="005A6C17">
              <w:rPr>
                <w:rFonts w:ascii="Times New Roman" w:eastAsia="Times New Roman" w:hAnsi="Times New Roman" w:cs="Times New Roman"/>
                <w:sz w:val="28"/>
                <w:szCs w:val="28"/>
                <w:lang w:val="ru-RU"/>
              </w:rPr>
              <w:t xml:space="preserve"> из 2-3 слогов </w:t>
            </w:r>
          </w:p>
          <w:p w:rsidR="00975CAC" w:rsidRPr="005A6C17" w:rsidRDefault="00975CAC" w:rsidP="005A6C17">
            <w:pPr>
              <w:spacing w:after="0" w:line="240" w:lineRule="auto"/>
              <w:jc w:val="both"/>
              <w:rPr>
                <w:rFonts w:ascii="Times New Roman" w:eastAsia="Times New Roman" w:hAnsi="Times New Roman" w:cs="Times New Roman"/>
                <w:sz w:val="28"/>
                <w:szCs w:val="28"/>
                <w:highlight w:val="white"/>
                <w:lang w:val="ru-RU"/>
              </w:rPr>
            </w:pPr>
            <w:r w:rsidRPr="005A6C17">
              <w:rPr>
                <w:rFonts w:ascii="Times New Roman" w:eastAsia="Times New Roman" w:hAnsi="Times New Roman" w:cs="Times New Roman"/>
                <w:sz w:val="28"/>
                <w:szCs w:val="28"/>
                <w:highlight w:val="white"/>
                <w:lang w:val="ru-RU"/>
              </w:rPr>
              <w:t>Различает ударные и безударные гласные в словах.</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Определяет ударение в словах, ставит знак ударения.</w:t>
            </w:r>
          </w:p>
        </w:tc>
      </w:tr>
      <w:tr w:rsidR="00975CAC" w:rsidRPr="005A6C17" w:rsidTr="005A6C17">
        <w:trPr>
          <w:trHeight w:val="365"/>
        </w:trPr>
        <w:tc>
          <w:tcPr>
            <w:tcW w:w="14708" w:type="dxa"/>
            <w:gridSpan w:val="5"/>
          </w:tcPr>
          <w:p w:rsidR="00975CAC" w:rsidRPr="005A6C17" w:rsidRDefault="00975CAC" w:rsidP="005A6C17">
            <w:pPr>
              <w:spacing w:after="0" w:line="240" w:lineRule="auto"/>
              <w:jc w:val="center"/>
              <w:rPr>
                <w:rFonts w:ascii="Times New Roman" w:eastAsia="Times New Roman" w:hAnsi="Times New Roman" w:cs="Times New Roman"/>
                <w:b/>
                <w:bCs/>
                <w:sz w:val="28"/>
                <w:szCs w:val="28"/>
              </w:rPr>
            </w:pPr>
            <w:proofErr w:type="spellStart"/>
            <w:r w:rsidRPr="005A6C17">
              <w:rPr>
                <w:rFonts w:ascii="Times New Roman" w:eastAsia="Times New Roman" w:hAnsi="Times New Roman" w:cs="Times New Roman"/>
                <w:b/>
                <w:bCs/>
                <w:sz w:val="28"/>
                <w:szCs w:val="28"/>
              </w:rPr>
              <w:t>Предложение</w:t>
            </w:r>
            <w:proofErr w:type="spellEnd"/>
            <w:r w:rsidRPr="005A6C17">
              <w:rPr>
                <w:rFonts w:ascii="Times New Roman" w:eastAsia="Times New Roman" w:hAnsi="Times New Roman" w:cs="Times New Roman"/>
                <w:b/>
                <w:bCs/>
                <w:sz w:val="28"/>
                <w:szCs w:val="28"/>
              </w:rPr>
              <w:t xml:space="preserve">, </w:t>
            </w:r>
            <w:proofErr w:type="spellStart"/>
            <w:r w:rsidRPr="005A6C17">
              <w:rPr>
                <w:rFonts w:ascii="Times New Roman" w:eastAsia="Times New Roman" w:hAnsi="Times New Roman" w:cs="Times New Roman"/>
                <w:b/>
                <w:bCs/>
                <w:sz w:val="28"/>
                <w:szCs w:val="28"/>
              </w:rPr>
              <w:t>слова</w:t>
            </w:r>
            <w:proofErr w:type="spellEnd"/>
          </w:p>
        </w:tc>
      </w:tr>
      <w:tr w:rsidR="00975CAC" w:rsidRPr="005A6C17" w:rsidTr="005A6C17">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5</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proofErr w:type="spellStart"/>
            <w:r w:rsidRPr="005A6C17">
              <w:rPr>
                <w:rFonts w:ascii="Times New Roman" w:eastAsia="Times New Roman" w:hAnsi="Times New Roman" w:cs="Times New Roman"/>
                <w:sz w:val="28"/>
                <w:szCs w:val="28"/>
              </w:rPr>
              <w:t>Порядок</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слов</w:t>
            </w:r>
            <w:proofErr w:type="spellEnd"/>
            <w:r w:rsidRPr="005A6C17">
              <w:rPr>
                <w:rFonts w:ascii="Times New Roman" w:eastAsia="Times New Roman" w:hAnsi="Times New Roman" w:cs="Times New Roman"/>
                <w:sz w:val="28"/>
                <w:szCs w:val="28"/>
              </w:rPr>
              <w:t xml:space="preserve"> в </w:t>
            </w:r>
            <w:proofErr w:type="spellStart"/>
            <w:r w:rsidRPr="005A6C17">
              <w:rPr>
                <w:rFonts w:ascii="Times New Roman" w:eastAsia="Times New Roman" w:hAnsi="Times New Roman" w:cs="Times New Roman"/>
                <w:sz w:val="28"/>
                <w:szCs w:val="28"/>
              </w:rPr>
              <w:t>предложении</w:t>
            </w:r>
            <w:proofErr w:type="spellEnd"/>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4</w:t>
            </w:r>
          </w:p>
        </w:tc>
        <w:tc>
          <w:tcPr>
            <w:tcW w:w="5205" w:type="dxa"/>
            <w:tcBorders>
              <w:right w:val="single" w:sz="4" w:space="0" w:color="auto"/>
            </w:tcBorders>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Упражнения в умении правильно расставлять порядок слов в предложении; восстановлении нарушенного порядка слов в предложении.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Повторение правил оформления предложений в письменной речи</w:t>
            </w:r>
          </w:p>
        </w:tc>
        <w:tc>
          <w:tcPr>
            <w:tcW w:w="5949" w:type="dxa"/>
            <w:tcBorders>
              <w:left w:val="single" w:sz="4" w:space="0" w:color="auto"/>
            </w:tcBorders>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Повторяет правила записи предложения.</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Восстанавливает нарушенный порядок слов в предложении.</w:t>
            </w:r>
          </w:p>
          <w:p w:rsidR="00975CAC" w:rsidRPr="005A6C17" w:rsidRDefault="00975CAC" w:rsidP="005A6C17">
            <w:pPr>
              <w:spacing w:after="0" w:line="240" w:lineRule="auto"/>
              <w:jc w:val="both"/>
              <w:rPr>
                <w:rFonts w:ascii="Times New Roman" w:eastAsia="Times New Roman" w:hAnsi="Times New Roman" w:cs="Times New Roman"/>
                <w:sz w:val="28"/>
                <w:szCs w:val="28"/>
              </w:rPr>
            </w:pPr>
            <w:proofErr w:type="spellStart"/>
            <w:r w:rsidRPr="005A6C17">
              <w:rPr>
                <w:rFonts w:ascii="Times New Roman" w:eastAsia="Times New Roman" w:hAnsi="Times New Roman" w:cs="Times New Roman"/>
                <w:sz w:val="28"/>
                <w:szCs w:val="28"/>
              </w:rPr>
              <w:t>Записывает</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восстановленные</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предложения</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самостоятельно</w:t>
            </w:r>
            <w:proofErr w:type="spellEnd"/>
            <w:r w:rsidRPr="005A6C17">
              <w:rPr>
                <w:rFonts w:ascii="Times New Roman" w:eastAsia="Times New Roman" w:hAnsi="Times New Roman" w:cs="Times New Roman"/>
                <w:sz w:val="28"/>
                <w:szCs w:val="28"/>
              </w:rPr>
              <w:t xml:space="preserve">. </w:t>
            </w:r>
          </w:p>
        </w:tc>
      </w:tr>
      <w:tr w:rsidR="00975CAC" w:rsidRPr="005A6C17" w:rsidTr="005A6C17">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6</w:t>
            </w:r>
          </w:p>
          <w:p w:rsidR="00975CAC" w:rsidRPr="005A6C17" w:rsidRDefault="00975CAC" w:rsidP="005A6C17">
            <w:pPr>
              <w:spacing w:after="0" w:line="240" w:lineRule="auto"/>
              <w:jc w:val="both"/>
              <w:rPr>
                <w:rFonts w:ascii="Times New Roman" w:eastAsia="Times New Roman" w:hAnsi="Times New Roman" w:cs="Times New Roman"/>
                <w:sz w:val="28"/>
                <w:szCs w:val="28"/>
              </w:rPr>
            </w:pP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proofErr w:type="spellStart"/>
            <w:r w:rsidRPr="005A6C17">
              <w:rPr>
                <w:rFonts w:ascii="Times New Roman" w:eastAsia="Times New Roman" w:hAnsi="Times New Roman" w:cs="Times New Roman"/>
                <w:sz w:val="28"/>
                <w:szCs w:val="28"/>
              </w:rPr>
              <w:t>Деление</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слов</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на</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слоги</w:t>
            </w:r>
            <w:proofErr w:type="spellEnd"/>
          </w:p>
          <w:p w:rsidR="00975CAC" w:rsidRPr="005A6C17" w:rsidRDefault="00975CAC" w:rsidP="005A6C17">
            <w:pPr>
              <w:spacing w:after="0" w:line="240" w:lineRule="auto"/>
              <w:jc w:val="both"/>
              <w:rPr>
                <w:rFonts w:ascii="Times New Roman" w:eastAsia="Times New Roman" w:hAnsi="Times New Roman" w:cs="Times New Roman"/>
                <w:sz w:val="28"/>
                <w:szCs w:val="28"/>
              </w:rPr>
            </w:pPr>
          </w:p>
          <w:p w:rsidR="00975CAC" w:rsidRPr="005A6C17" w:rsidRDefault="00975CAC" w:rsidP="005A6C17">
            <w:pPr>
              <w:spacing w:after="0" w:line="240" w:lineRule="auto"/>
              <w:jc w:val="both"/>
              <w:rPr>
                <w:rFonts w:ascii="Times New Roman" w:eastAsia="Times New Roman" w:hAnsi="Times New Roman" w:cs="Times New Roman"/>
                <w:sz w:val="28"/>
                <w:szCs w:val="28"/>
              </w:rPr>
            </w:pPr>
          </w:p>
          <w:p w:rsidR="00975CAC" w:rsidRPr="005A6C17" w:rsidRDefault="00975CAC" w:rsidP="005A6C17">
            <w:pPr>
              <w:spacing w:after="0" w:line="240" w:lineRule="auto"/>
              <w:jc w:val="both"/>
              <w:rPr>
                <w:rFonts w:ascii="Times New Roman" w:eastAsia="Times New Roman" w:hAnsi="Times New Roman" w:cs="Times New Roman"/>
                <w:sz w:val="28"/>
                <w:szCs w:val="28"/>
              </w:rPr>
            </w:pP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4</w:t>
            </w:r>
          </w:p>
          <w:p w:rsidR="00975CAC" w:rsidRPr="005A6C17" w:rsidRDefault="00975CAC" w:rsidP="005A6C17">
            <w:pPr>
              <w:spacing w:after="0" w:line="240" w:lineRule="auto"/>
              <w:jc w:val="both"/>
              <w:rPr>
                <w:rFonts w:ascii="Times New Roman" w:eastAsia="Times New Roman" w:hAnsi="Times New Roman" w:cs="Times New Roman"/>
                <w:sz w:val="28"/>
                <w:szCs w:val="28"/>
              </w:rPr>
            </w:pP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Деление слов на слоги (сопровождая процесс хлопками) и ориентируясь на гласные буквы.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Перенос слова по слогам с одной строки на другую, соблюдая правила переноса</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Повторяет правило деления слов на слоги.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Делит слова на слоги, ориентируясь на гласные буквы.</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Определяет количество слогов.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Записывает слова по слогам, выделяя гласные </w:t>
            </w:r>
          </w:p>
        </w:tc>
      </w:tr>
      <w:tr w:rsidR="00975CAC" w:rsidRPr="005A6C17" w:rsidTr="005A6C17">
        <w:trPr>
          <w:trHeight w:val="90"/>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7</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Гласные буквы Е, Ё, </w:t>
            </w:r>
            <w:proofErr w:type="gramStart"/>
            <w:r w:rsidRPr="005A6C17">
              <w:rPr>
                <w:rFonts w:ascii="Times New Roman" w:eastAsia="Times New Roman" w:hAnsi="Times New Roman" w:cs="Times New Roman"/>
                <w:sz w:val="28"/>
                <w:szCs w:val="28"/>
                <w:lang w:val="ru-RU"/>
              </w:rPr>
              <w:t>Ю</w:t>
            </w:r>
            <w:proofErr w:type="gramEnd"/>
            <w:r w:rsidRPr="005A6C17">
              <w:rPr>
                <w:rFonts w:ascii="Times New Roman" w:eastAsia="Times New Roman" w:hAnsi="Times New Roman" w:cs="Times New Roman"/>
                <w:sz w:val="28"/>
                <w:szCs w:val="28"/>
                <w:lang w:val="ru-RU"/>
              </w:rPr>
              <w:t>, Я в начале слова или слога</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5</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highlight w:val="white"/>
                <w:lang w:val="ru-RU"/>
              </w:rPr>
              <w:t>Ознакомление со словарным словом: яблоко</w:t>
            </w:r>
            <w:r w:rsidRPr="005A6C17">
              <w:rPr>
                <w:rFonts w:ascii="Times New Roman" w:eastAsia="Times New Roman" w:hAnsi="Times New Roman" w:cs="Times New Roman"/>
                <w:sz w:val="28"/>
                <w:szCs w:val="28"/>
                <w:lang w:val="ru-RU"/>
              </w:rPr>
              <w:t>.</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Составление словосочетаний и предложений со словарным словом.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lastRenderedPageBreak/>
              <w:t xml:space="preserve">Упражнения в написании слов с буквами И, Е, Ё, </w:t>
            </w:r>
            <w:proofErr w:type="gramStart"/>
            <w:r w:rsidRPr="005A6C17">
              <w:rPr>
                <w:rFonts w:ascii="Times New Roman" w:eastAsia="Times New Roman" w:hAnsi="Times New Roman" w:cs="Times New Roman"/>
                <w:sz w:val="28"/>
                <w:szCs w:val="28"/>
                <w:lang w:val="ru-RU"/>
              </w:rPr>
              <w:t>Ю</w:t>
            </w:r>
            <w:proofErr w:type="gramEnd"/>
            <w:r w:rsidRPr="005A6C17">
              <w:rPr>
                <w:rFonts w:ascii="Times New Roman" w:eastAsia="Times New Roman" w:hAnsi="Times New Roman" w:cs="Times New Roman"/>
                <w:sz w:val="28"/>
                <w:szCs w:val="28"/>
                <w:lang w:val="ru-RU"/>
              </w:rPr>
              <w:t>, Я после согласных.</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Запись в тетрадь предложений с выбором гласной, обозначение мягкости согласных</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Запись в тетрадь пропущенных предложений по образцу.</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Выделение гласных букв Е, Ё, </w:t>
            </w:r>
            <w:proofErr w:type="gramStart"/>
            <w:r w:rsidRPr="005A6C17">
              <w:rPr>
                <w:rFonts w:ascii="Times New Roman" w:eastAsia="Times New Roman" w:hAnsi="Times New Roman" w:cs="Times New Roman"/>
                <w:sz w:val="28"/>
                <w:szCs w:val="28"/>
                <w:lang w:val="ru-RU"/>
              </w:rPr>
              <w:t>Ю</w:t>
            </w:r>
            <w:proofErr w:type="gramEnd"/>
            <w:r w:rsidRPr="005A6C17">
              <w:rPr>
                <w:rFonts w:ascii="Times New Roman" w:eastAsia="Times New Roman" w:hAnsi="Times New Roman" w:cs="Times New Roman"/>
                <w:sz w:val="28"/>
                <w:szCs w:val="28"/>
                <w:lang w:val="ru-RU"/>
              </w:rPr>
              <w:t>, Я в начале слова или слога</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lastRenderedPageBreak/>
              <w:t xml:space="preserve">Списывает, выделяют букву Е </w:t>
            </w:r>
            <w:proofErr w:type="gramStart"/>
            <w:r w:rsidRPr="005A6C17">
              <w:rPr>
                <w:rFonts w:ascii="Times New Roman" w:eastAsia="Times New Roman" w:hAnsi="Times New Roman" w:cs="Times New Roman"/>
                <w:sz w:val="28"/>
                <w:szCs w:val="28"/>
                <w:lang w:val="ru-RU"/>
              </w:rPr>
              <w:t>Ё</w:t>
            </w:r>
            <w:proofErr w:type="gramEnd"/>
            <w:r w:rsidRPr="005A6C17">
              <w:rPr>
                <w:rFonts w:ascii="Times New Roman" w:eastAsia="Times New Roman" w:hAnsi="Times New Roman" w:cs="Times New Roman"/>
                <w:sz w:val="28"/>
                <w:szCs w:val="28"/>
                <w:lang w:val="ru-RU"/>
              </w:rPr>
              <w:t xml:space="preserve"> Ю Я в словах.</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Составляет и записывает словосочетания и предложения со словарными словами в тетрадь.</w:t>
            </w:r>
          </w:p>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lang w:val="ru-RU"/>
              </w:rPr>
              <w:lastRenderedPageBreak/>
              <w:t xml:space="preserve">Различает на слух и выделяет буквы Е, Ё, </w:t>
            </w:r>
            <w:proofErr w:type="gramStart"/>
            <w:r w:rsidRPr="005A6C17">
              <w:rPr>
                <w:rFonts w:ascii="Times New Roman" w:eastAsia="Times New Roman" w:hAnsi="Times New Roman" w:cs="Times New Roman"/>
                <w:sz w:val="28"/>
                <w:szCs w:val="28"/>
                <w:lang w:val="ru-RU"/>
              </w:rPr>
              <w:t>Ю</w:t>
            </w:r>
            <w:proofErr w:type="gramEnd"/>
            <w:r w:rsidRPr="005A6C17">
              <w:rPr>
                <w:rFonts w:ascii="Times New Roman" w:eastAsia="Times New Roman" w:hAnsi="Times New Roman" w:cs="Times New Roman"/>
                <w:sz w:val="28"/>
                <w:szCs w:val="28"/>
                <w:lang w:val="ru-RU"/>
              </w:rPr>
              <w:t xml:space="preserve">, Я в начале слова или слога. </w:t>
            </w:r>
            <w:proofErr w:type="spellStart"/>
            <w:r w:rsidRPr="005A6C17">
              <w:rPr>
                <w:rFonts w:ascii="Times New Roman" w:eastAsia="Times New Roman" w:hAnsi="Times New Roman" w:cs="Times New Roman"/>
                <w:sz w:val="28"/>
                <w:szCs w:val="28"/>
              </w:rPr>
              <w:t>Правильно</w:t>
            </w:r>
            <w:proofErr w:type="spellEnd"/>
            <w:r w:rsidRPr="005A6C17">
              <w:rPr>
                <w:rFonts w:ascii="Times New Roman" w:eastAsia="Times New Roman" w:hAnsi="Times New Roman" w:cs="Times New Roman"/>
                <w:sz w:val="28"/>
                <w:szCs w:val="28"/>
              </w:rPr>
              <w:t> </w:t>
            </w:r>
            <w:proofErr w:type="spellStart"/>
            <w:r w:rsidRPr="005A6C17">
              <w:rPr>
                <w:rFonts w:ascii="Times New Roman" w:eastAsia="Times New Roman" w:hAnsi="Times New Roman" w:cs="Times New Roman"/>
                <w:sz w:val="28"/>
                <w:szCs w:val="28"/>
              </w:rPr>
              <w:t>обозначает</w:t>
            </w:r>
            <w:proofErr w:type="spellEnd"/>
            <w:r w:rsidRPr="005A6C17">
              <w:rPr>
                <w:rFonts w:ascii="Times New Roman" w:eastAsia="Times New Roman" w:hAnsi="Times New Roman" w:cs="Times New Roman"/>
                <w:sz w:val="28"/>
                <w:szCs w:val="28"/>
              </w:rPr>
              <w:t>   </w:t>
            </w:r>
            <w:proofErr w:type="spellStart"/>
            <w:r w:rsidRPr="005A6C17">
              <w:rPr>
                <w:rFonts w:ascii="Times New Roman" w:eastAsia="Times New Roman" w:hAnsi="Times New Roman" w:cs="Times New Roman"/>
                <w:sz w:val="28"/>
                <w:szCs w:val="28"/>
              </w:rPr>
              <w:t>их</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на</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письме</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соответствующими</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гласными</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буквами</w:t>
            </w:r>
            <w:proofErr w:type="spellEnd"/>
            <w:r w:rsidRPr="005A6C17">
              <w:rPr>
                <w:rFonts w:ascii="Times New Roman" w:eastAsia="Times New Roman" w:hAnsi="Times New Roman" w:cs="Times New Roman"/>
                <w:sz w:val="28"/>
                <w:szCs w:val="28"/>
              </w:rPr>
              <w:t xml:space="preserve">             </w:t>
            </w:r>
          </w:p>
        </w:tc>
      </w:tr>
      <w:tr w:rsidR="00975CAC" w:rsidRPr="005A6C17" w:rsidTr="005A6C17">
        <w:trPr>
          <w:trHeight w:val="1978"/>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lastRenderedPageBreak/>
              <w:t>8</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Согласные звуки и буквы. Твёрдые и мягкие согласные. Различение твёрдых и мягких согласных перед гласными.</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Упражнения в различении твёрдости и мягкости согласных звуков по гласным буквам. Дополнение предложений пропущенными словами. Запись предложений в тетрадь.  Правило правописания твердых и мягких согласных.</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lang w:val="ru-RU"/>
              </w:rPr>
              <w:t xml:space="preserve">Упражняется в различении на слух и чётком произношении твёрдых и мягких согласных правильно обозначает их соответствующими гласными буквами. </w:t>
            </w:r>
            <w:proofErr w:type="spellStart"/>
            <w:r w:rsidRPr="005A6C17">
              <w:rPr>
                <w:rFonts w:ascii="Times New Roman" w:eastAsia="Times New Roman" w:hAnsi="Times New Roman" w:cs="Times New Roman"/>
                <w:sz w:val="28"/>
                <w:szCs w:val="28"/>
              </w:rPr>
              <w:t>Записывает</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слоги</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слова</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выделяя</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твердые</w:t>
            </w:r>
            <w:proofErr w:type="spellEnd"/>
            <w:r w:rsidRPr="005A6C17">
              <w:rPr>
                <w:rFonts w:ascii="Times New Roman" w:eastAsia="Times New Roman" w:hAnsi="Times New Roman" w:cs="Times New Roman"/>
                <w:sz w:val="28"/>
                <w:szCs w:val="28"/>
              </w:rPr>
              <w:t xml:space="preserve"> и </w:t>
            </w:r>
            <w:proofErr w:type="spellStart"/>
            <w:r w:rsidRPr="005A6C17">
              <w:rPr>
                <w:rFonts w:ascii="Times New Roman" w:eastAsia="Times New Roman" w:hAnsi="Times New Roman" w:cs="Times New Roman"/>
                <w:sz w:val="28"/>
                <w:szCs w:val="28"/>
              </w:rPr>
              <w:t>мягкие</w:t>
            </w:r>
            <w:proofErr w:type="spellEnd"/>
            <w:r w:rsidRPr="005A6C17">
              <w:rPr>
                <w:rFonts w:ascii="Times New Roman" w:eastAsia="Times New Roman" w:hAnsi="Times New Roman" w:cs="Times New Roman"/>
                <w:sz w:val="28"/>
                <w:szCs w:val="28"/>
              </w:rPr>
              <w:t xml:space="preserve"> </w:t>
            </w:r>
            <w:proofErr w:type="spellStart"/>
            <w:r w:rsidRPr="005A6C17">
              <w:rPr>
                <w:rFonts w:ascii="Times New Roman" w:eastAsia="Times New Roman" w:hAnsi="Times New Roman" w:cs="Times New Roman"/>
                <w:sz w:val="28"/>
                <w:szCs w:val="28"/>
              </w:rPr>
              <w:t>согласные</w:t>
            </w:r>
            <w:proofErr w:type="spellEnd"/>
            <w:r w:rsidRPr="005A6C17">
              <w:rPr>
                <w:rFonts w:ascii="Times New Roman" w:eastAsia="Times New Roman" w:hAnsi="Times New Roman" w:cs="Times New Roman"/>
                <w:sz w:val="28"/>
                <w:szCs w:val="28"/>
              </w:rPr>
              <w:t xml:space="preserve">. </w:t>
            </w:r>
          </w:p>
        </w:tc>
      </w:tr>
      <w:tr w:rsidR="00975CAC" w:rsidRPr="005A6C17" w:rsidTr="005A6C17">
        <w:trPr>
          <w:trHeight w:val="1689"/>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9</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Обозначение мягкости согласных на письме буквами И, Е, Ё, </w:t>
            </w:r>
            <w:proofErr w:type="gramStart"/>
            <w:r w:rsidRPr="005A6C17">
              <w:rPr>
                <w:rFonts w:ascii="Times New Roman" w:eastAsia="Times New Roman" w:hAnsi="Times New Roman" w:cs="Times New Roman"/>
                <w:sz w:val="28"/>
                <w:szCs w:val="28"/>
                <w:lang w:val="ru-RU"/>
              </w:rPr>
              <w:t>Ю</w:t>
            </w:r>
            <w:proofErr w:type="gramEnd"/>
            <w:r w:rsidRPr="005A6C17">
              <w:rPr>
                <w:rFonts w:ascii="Times New Roman" w:eastAsia="Times New Roman" w:hAnsi="Times New Roman" w:cs="Times New Roman"/>
                <w:sz w:val="28"/>
                <w:szCs w:val="28"/>
                <w:lang w:val="ru-RU"/>
              </w:rPr>
              <w:t>, Я</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5</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Образование и написание пар слогов с твёрдыми и мягкими согласными.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Запись слогов и слов под схемами.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Составление схемы к слову с гласными И Е </w:t>
            </w:r>
            <w:proofErr w:type="gramStart"/>
            <w:r w:rsidRPr="005A6C17">
              <w:rPr>
                <w:rFonts w:ascii="Times New Roman" w:eastAsia="Times New Roman" w:hAnsi="Times New Roman" w:cs="Times New Roman"/>
                <w:sz w:val="28"/>
                <w:szCs w:val="28"/>
                <w:lang w:val="ru-RU"/>
              </w:rPr>
              <w:t>Ё</w:t>
            </w:r>
            <w:proofErr w:type="gramEnd"/>
            <w:r w:rsidRPr="005A6C17">
              <w:rPr>
                <w:rFonts w:ascii="Times New Roman" w:eastAsia="Times New Roman" w:hAnsi="Times New Roman" w:cs="Times New Roman"/>
                <w:sz w:val="28"/>
                <w:szCs w:val="28"/>
                <w:lang w:val="ru-RU"/>
              </w:rPr>
              <w:t xml:space="preserve"> Ю Я.</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proofErr w:type="gramStart"/>
            <w:r w:rsidRPr="005A6C17">
              <w:rPr>
                <w:rFonts w:ascii="Times New Roman" w:eastAsia="Times New Roman" w:hAnsi="Times New Roman" w:cs="Times New Roman"/>
                <w:sz w:val="28"/>
                <w:szCs w:val="28"/>
                <w:lang w:val="ru-RU"/>
              </w:rPr>
              <w:t>Составляет</w:t>
            </w:r>
            <w:proofErr w:type="gramEnd"/>
            <w:r w:rsidRPr="005A6C17">
              <w:rPr>
                <w:rFonts w:ascii="Times New Roman" w:eastAsia="Times New Roman" w:hAnsi="Times New Roman" w:cs="Times New Roman"/>
                <w:sz w:val="28"/>
                <w:szCs w:val="28"/>
                <w:lang w:val="ru-RU"/>
              </w:rPr>
              <w:t xml:space="preserve"> и записывают пары слогов с твёрдыми и мягкими согласными.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Записывают слоги и слова под схемами.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Правильно записывает слова с гласными буквами И Ё У </w:t>
            </w:r>
            <w:proofErr w:type="gramStart"/>
            <w:r w:rsidRPr="005A6C17">
              <w:rPr>
                <w:rFonts w:ascii="Times New Roman" w:eastAsia="Times New Roman" w:hAnsi="Times New Roman" w:cs="Times New Roman"/>
                <w:sz w:val="28"/>
                <w:szCs w:val="28"/>
                <w:lang w:val="ru-RU"/>
              </w:rPr>
              <w:t>Ю</w:t>
            </w:r>
            <w:proofErr w:type="gramEnd"/>
            <w:r w:rsidRPr="005A6C17">
              <w:rPr>
                <w:rFonts w:ascii="Times New Roman" w:eastAsia="Times New Roman" w:hAnsi="Times New Roman" w:cs="Times New Roman"/>
                <w:sz w:val="28"/>
                <w:szCs w:val="28"/>
                <w:lang w:val="ru-RU"/>
              </w:rPr>
              <w:t xml:space="preserve"> Я.</w:t>
            </w:r>
          </w:p>
        </w:tc>
      </w:tr>
      <w:tr w:rsidR="00975CAC" w:rsidRPr="005A6C17" w:rsidTr="005A6C17">
        <w:trPr>
          <w:trHeight w:val="90"/>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10</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Буква мягкий знак (ь) на конце слова, в середине слова</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rPr>
              <w:t xml:space="preserve">Наблюдение за правописанием слов с мягким знаком на конце слова. </w:t>
            </w:r>
            <w:r w:rsidRPr="005A6C17">
              <w:rPr>
                <w:rFonts w:ascii="Times New Roman" w:eastAsia="Times New Roman" w:hAnsi="Times New Roman" w:cs="Times New Roman"/>
                <w:sz w:val="28"/>
                <w:szCs w:val="28"/>
                <w:lang w:val="ru-RU" w:eastAsia="ru-RU"/>
              </w:rPr>
              <w:t>Повторение правила о твёрдых и мягких согласных.</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Упражнения в подборе слов к схемам.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eastAsia="ru-RU"/>
              </w:rPr>
              <w:lastRenderedPageBreak/>
              <w:t>Запись слов и обозначение мягкости согласных в середине слова буквой - мягкий знак</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Упражнения в подборе слов с мягким знаком на конце слова.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Упражнения в подборе слов с мягким знаком в середине слова.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Запись слов и обозначение мягкости согласных на конце слова буквой мягкий знак.</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lastRenderedPageBreak/>
              <w:t>Выполняет правописание слов с мягким знаком на конце слова.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Повторяет правило о написании твёрдых и мягких согласных.</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Упражняется в подборе и записи слов к </w:t>
            </w:r>
            <w:r w:rsidRPr="005A6C17">
              <w:rPr>
                <w:rFonts w:ascii="Times New Roman" w:eastAsia="Times New Roman" w:hAnsi="Times New Roman" w:cs="Times New Roman"/>
                <w:sz w:val="28"/>
                <w:szCs w:val="28"/>
                <w:lang w:val="ru-RU" w:eastAsia="ru-RU"/>
              </w:rPr>
              <w:lastRenderedPageBreak/>
              <w:t>схемам.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Пишет слова с мягким знаком в середине слова.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Обозначают мягкость согласных в середине слова буквой - мягкий знак.</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Определяет голосом мягкую согласную в слове. Приводит примеры с мягким знаком на конце слова.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Записывает слова и предложения и обозначает мягкость согласных звуков на письме буквой мягкий знак. </w:t>
            </w:r>
          </w:p>
        </w:tc>
      </w:tr>
      <w:tr w:rsidR="00975CAC" w:rsidRPr="005A6C17" w:rsidTr="005A6C17">
        <w:trPr>
          <w:trHeight w:val="1849"/>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lastRenderedPageBreak/>
              <w:t>11</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proofErr w:type="spellStart"/>
            <w:r w:rsidRPr="005A6C17">
              <w:rPr>
                <w:rFonts w:ascii="Times New Roman" w:eastAsia="Times New Roman" w:hAnsi="Times New Roman" w:cs="Times New Roman"/>
                <w:sz w:val="28"/>
                <w:szCs w:val="28"/>
                <w:lang w:eastAsia="ru-RU"/>
              </w:rPr>
              <w:t>Различение</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твёрдых</w:t>
            </w:r>
            <w:proofErr w:type="spellEnd"/>
            <w:r w:rsidRPr="005A6C17">
              <w:rPr>
                <w:rFonts w:ascii="Times New Roman" w:eastAsia="Times New Roman" w:hAnsi="Times New Roman" w:cs="Times New Roman"/>
                <w:sz w:val="28"/>
                <w:szCs w:val="28"/>
                <w:lang w:eastAsia="ru-RU"/>
              </w:rPr>
              <w:t xml:space="preserve"> и </w:t>
            </w:r>
            <w:proofErr w:type="spellStart"/>
            <w:r w:rsidRPr="005A6C17">
              <w:rPr>
                <w:rFonts w:ascii="Times New Roman" w:eastAsia="Times New Roman" w:hAnsi="Times New Roman" w:cs="Times New Roman"/>
                <w:sz w:val="28"/>
                <w:szCs w:val="28"/>
                <w:lang w:eastAsia="ru-RU"/>
              </w:rPr>
              <w:t>мягких</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согласных</w:t>
            </w:r>
            <w:proofErr w:type="spellEnd"/>
          </w:p>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p>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p>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Подбор мягких или твёрдых пропущенных согласных в слове.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Подбор слов к схемам.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Объяснение написания слов.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Запись слов в тетради.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Обозначение мягких и твердых согласных звуков.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Использует правило правописания твердых и мягких согласных.</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Различает на </w:t>
            </w:r>
            <w:proofErr w:type="gramStart"/>
            <w:r w:rsidRPr="005A6C17">
              <w:rPr>
                <w:rFonts w:ascii="Times New Roman" w:eastAsia="Times New Roman" w:hAnsi="Times New Roman" w:cs="Times New Roman"/>
                <w:sz w:val="28"/>
                <w:szCs w:val="28"/>
                <w:lang w:val="ru-RU" w:eastAsia="ru-RU"/>
              </w:rPr>
              <w:t>слух</w:t>
            </w:r>
            <w:proofErr w:type="gramEnd"/>
            <w:r w:rsidRPr="005A6C17">
              <w:rPr>
                <w:rFonts w:ascii="Times New Roman" w:eastAsia="Times New Roman" w:hAnsi="Times New Roman" w:cs="Times New Roman"/>
                <w:sz w:val="28"/>
                <w:szCs w:val="28"/>
                <w:lang w:val="ru-RU" w:eastAsia="ru-RU"/>
              </w:rPr>
              <w:t xml:space="preserve"> и чётко произносят твёрдые и мягкие согласные звуки в словах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Подбирает слова к схемам.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Пишет слова по образцу.</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Обозначают мягкие и твердые согласные в словах </w:t>
            </w:r>
          </w:p>
        </w:tc>
      </w:tr>
      <w:tr w:rsidR="00975CAC" w:rsidRPr="005A6C17" w:rsidTr="005A6C17">
        <w:trPr>
          <w:trHeight w:val="1807"/>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12</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Гласные после шипящих согласных </w:t>
            </w:r>
            <w:proofErr w:type="gramStart"/>
            <w:r w:rsidRPr="005A6C17">
              <w:rPr>
                <w:rFonts w:ascii="Times New Roman" w:eastAsia="Times New Roman" w:hAnsi="Times New Roman" w:cs="Times New Roman"/>
                <w:sz w:val="28"/>
                <w:szCs w:val="28"/>
                <w:lang w:val="ru-RU" w:eastAsia="ru-RU"/>
              </w:rPr>
              <w:t>Ш</w:t>
            </w:r>
            <w:proofErr w:type="gramEnd"/>
            <w:r w:rsidRPr="005A6C17">
              <w:rPr>
                <w:rFonts w:ascii="Times New Roman" w:eastAsia="Times New Roman" w:hAnsi="Times New Roman" w:cs="Times New Roman"/>
                <w:sz w:val="28"/>
                <w:szCs w:val="28"/>
                <w:lang w:val="ru-RU" w:eastAsia="ru-RU"/>
              </w:rPr>
              <w:t>, Щ, Ж, Ч.</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Написание </w:t>
            </w:r>
            <w:proofErr w:type="gramStart"/>
            <w:r w:rsidRPr="005A6C17">
              <w:rPr>
                <w:rFonts w:ascii="Times New Roman" w:eastAsia="Times New Roman" w:hAnsi="Times New Roman" w:cs="Times New Roman"/>
                <w:sz w:val="28"/>
                <w:szCs w:val="28"/>
                <w:lang w:val="ru-RU" w:eastAsia="ru-RU"/>
              </w:rPr>
              <w:t>ЧА-ЩА</w:t>
            </w:r>
            <w:proofErr w:type="gramEnd"/>
            <w:r w:rsidRPr="005A6C17">
              <w:rPr>
                <w:rFonts w:ascii="Times New Roman" w:eastAsia="Times New Roman" w:hAnsi="Times New Roman" w:cs="Times New Roman"/>
                <w:sz w:val="28"/>
                <w:szCs w:val="28"/>
                <w:lang w:val="ru-RU" w:eastAsia="ru-RU"/>
              </w:rPr>
              <w:t xml:space="preserve">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ЧУ-ЩУ ЖИ-ШИ в словах</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5</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Нахождение сочетания букв ЖИ-ШИ в словах.</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Составление слов из слогов с шипящими согласными.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Запись слов в тетради.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Выделение шипящих согласных ЖИ-ШИ в словах. </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Находит сочетания бу</w:t>
            </w:r>
            <w:proofErr w:type="gramStart"/>
            <w:r w:rsidRPr="005A6C17">
              <w:rPr>
                <w:rFonts w:ascii="Times New Roman" w:eastAsia="Times New Roman" w:hAnsi="Times New Roman" w:cs="Times New Roman"/>
                <w:sz w:val="28"/>
                <w:szCs w:val="28"/>
                <w:lang w:val="ru-RU" w:eastAsia="ru-RU"/>
              </w:rPr>
              <w:t>кв в сл</w:t>
            </w:r>
            <w:proofErr w:type="gramEnd"/>
            <w:r w:rsidRPr="005A6C17">
              <w:rPr>
                <w:rFonts w:ascii="Times New Roman" w:eastAsia="Times New Roman" w:hAnsi="Times New Roman" w:cs="Times New Roman"/>
                <w:sz w:val="28"/>
                <w:szCs w:val="28"/>
                <w:lang w:val="ru-RU" w:eastAsia="ru-RU"/>
              </w:rPr>
              <w:t>овах.</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Составляет слова из слогов с шипящими согласными.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Записывает слова и предложения с сочетаниями </w:t>
            </w:r>
            <w:proofErr w:type="gramStart"/>
            <w:r w:rsidRPr="005A6C17">
              <w:rPr>
                <w:rFonts w:ascii="Times New Roman" w:eastAsia="Times New Roman" w:hAnsi="Times New Roman" w:cs="Times New Roman"/>
                <w:sz w:val="28"/>
                <w:szCs w:val="28"/>
                <w:lang w:val="ru-RU" w:eastAsia="ru-RU"/>
              </w:rPr>
              <w:t>ЧА-ЩА</w:t>
            </w:r>
            <w:proofErr w:type="gramEnd"/>
            <w:r w:rsidRPr="005A6C17">
              <w:rPr>
                <w:rFonts w:ascii="Times New Roman" w:eastAsia="Times New Roman" w:hAnsi="Times New Roman" w:cs="Times New Roman"/>
                <w:sz w:val="28"/>
                <w:szCs w:val="28"/>
                <w:lang w:val="ru-RU" w:eastAsia="ru-RU"/>
              </w:rPr>
              <w:t xml:space="preserve"> ЧУ-ЩУ ЖИ-ШИ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Изменяет слова по образцу.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hAnsi="Times New Roman" w:cs="Times New Roman"/>
                <w:sz w:val="28"/>
                <w:szCs w:val="28"/>
                <w:lang w:val="ru-RU" w:eastAsia="ru-RU"/>
              </w:rPr>
              <w:t>Выделяет сочетания бу</w:t>
            </w:r>
            <w:proofErr w:type="gramStart"/>
            <w:r w:rsidRPr="005A6C17">
              <w:rPr>
                <w:rFonts w:ascii="Times New Roman" w:hAnsi="Times New Roman" w:cs="Times New Roman"/>
                <w:sz w:val="28"/>
                <w:szCs w:val="28"/>
                <w:lang w:val="ru-RU" w:eastAsia="ru-RU"/>
              </w:rPr>
              <w:t>кв</w:t>
            </w:r>
            <w:r w:rsidRPr="005A6C17">
              <w:rPr>
                <w:rFonts w:ascii="Times New Roman" w:hAnsi="Times New Roman" w:cs="Times New Roman"/>
                <w:i/>
                <w:sz w:val="28"/>
                <w:szCs w:val="28"/>
                <w:lang w:val="ru-RU" w:eastAsia="ru-RU"/>
              </w:rPr>
              <w:t xml:space="preserve"> </w:t>
            </w:r>
            <w:r w:rsidRPr="005A6C17">
              <w:rPr>
                <w:rFonts w:ascii="Times New Roman" w:hAnsi="Times New Roman" w:cs="Times New Roman"/>
                <w:sz w:val="28"/>
                <w:szCs w:val="28"/>
                <w:lang w:val="ru-RU" w:eastAsia="ru-RU"/>
              </w:rPr>
              <w:t>в сл</w:t>
            </w:r>
            <w:proofErr w:type="gramEnd"/>
            <w:r w:rsidRPr="005A6C17">
              <w:rPr>
                <w:rFonts w:ascii="Times New Roman" w:hAnsi="Times New Roman" w:cs="Times New Roman"/>
                <w:sz w:val="28"/>
                <w:szCs w:val="28"/>
                <w:lang w:val="ru-RU" w:eastAsia="ru-RU"/>
              </w:rPr>
              <w:t>овах</w:t>
            </w:r>
          </w:p>
        </w:tc>
      </w:tr>
      <w:tr w:rsidR="00975CAC" w:rsidRPr="005A6C17" w:rsidTr="005A6C17">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13</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Правописание звонких и глухих согласных на </w:t>
            </w:r>
            <w:r w:rsidRPr="005A6C17">
              <w:rPr>
                <w:rFonts w:ascii="Times New Roman" w:eastAsia="Times New Roman" w:hAnsi="Times New Roman" w:cs="Times New Roman"/>
                <w:sz w:val="28"/>
                <w:szCs w:val="28"/>
                <w:lang w:val="ru-RU" w:eastAsia="ru-RU"/>
              </w:rPr>
              <w:lastRenderedPageBreak/>
              <w:t>конце слова</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lastRenderedPageBreak/>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Знакомство с правилом написания согласных на конце слова.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Упражнения в различении парных согласных на слух в слогах и в словах в </w:t>
            </w:r>
            <w:r w:rsidRPr="005A6C17">
              <w:rPr>
                <w:rFonts w:ascii="Times New Roman" w:eastAsia="Times New Roman" w:hAnsi="Times New Roman" w:cs="Times New Roman"/>
                <w:sz w:val="28"/>
                <w:szCs w:val="28"/>
                <w:lang w:val="ru-RU" w:eastAsia="ru-RU"/>
              </w:rPr>
              <w:lastRenderedPageBreak/>
              <w:t>сильной позиции.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Письмо слов со звонкими и глухими согласными на конце слова, комментирование правильности написания парных согласных на конце слова по образцу.</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lastRenderedPageBreak/>
              <w:t>Различают звонкие и глухие согласные в заданной паре звуков.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Закрепляют правила правописания парных согласных и безударных гласных в слове.</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lastRenderedPageBreak/>
              <w:t>Определяют последний звук в конце слова.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Подбирают проверочные слова по образцу: один – много.</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Применяют правило проверки парных согласных на конце слова.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Записывают слова, различающиеся парным согласным.</w:t>
            </w:r>
          </w:p>
        </w:tc>
      </w:tr>
      <w:tr w:rsidR="00975CAC" w:rsidRPr="005A6C17" w:rsidTr="005A6C17">
        <w:tc>
          <w:tcPr>
            <w:tcW w:w="14708" w:type="dxa"/>
            <w:gridSpan w:val="5"/>
          </w:tcPr>
          <w:p w:rsidR="00975CAC" w:rsidRPr="005A6C17" w:rsidRDefault="00975CAC" w:rsidP="005A6C17">
            <w:pPr>
              <w:spacing w:after="0" w:line="240" w:lineRule="auto"/>
              <w:jc w:val="both"/>
              <w:rPr>
                <w:rFonts w:ascii="Times New Roman" w:eastAsia="Times New Roman" w:hAnsi="Times New Roman" w:cs="Times New Roman"/>
                <w:b/>
                <w:sz w:val="28"/>
                <w:szCs w:val="28"/>
                <w:lang w:val="ru-RU" w:eastAsia="ru-RU"/>
              </w:rPr>
            </w:pPr>
          </w:p>
          <w:p w:rsidR="00975CAC" w:rsidRPr="005A6C17" w:rsidRDefault="00975CAC" w:rsidP="005A6C17">
            <w:pPr>
              <w:spacing w:after="0" w:line="240" w:lineRule="auto"/>
              <w:jc w:val="center"/>
              <w:rPr>
                <w:rFonts w:ascii="Times New Roman" w:eastAsia="Times New Roman" w:hAnsi="Times New Roman" w:cs="Times New Roman"/>
                <w:b/>
                <w:sz w:val="28"/>
                <w:szCs w:val="28"/>
                <w:u w:val="single"/>
                <w:lang w:eastAsia="ru-RU"/>
              </w:rPr>
            </w:pPr>
            <w:proofErr w:type="spellStart"/>
            <w:r w:rsidRPr="005A6C17">
              <w:rPr>
                <w:rFonts w:ascii="Times New Roman" w:eastAsia="Times New Roman" w:hAnsi="Times New Roman" w:cs="Times New Roman"/>
                <w:b/>
                <w:sz w:val="28"/>
                <w:szCs w:val="28"/>
                <w:lang w:eastAsia="ru-RU"/>
              </w:rPr>
              <w:t>Слово</w:t>
            </w:r>
            <w:proofErr w:type="spellEnd"/>
            <w:r w:rsidRPr="005A6C17">
              <w:rPr>
                <w:rFonts w:ascii="Times New Roman" w:eastAsia="Times New Roman" w:hAnsi="Times New Roman" w:cs="Times New Roman"/>
                <w:b/>
                <w:sz w:val="28"/>
                <w:szCs w:val="28"/>
                <w:lang w:eastAsia="ru-RU"/>
              </w:rPr>
              <w:t xml:space="preserve">. </w:t>
            </w:r>
            <w:proofErr w:type="spellStart"/>
            <w:r w:rsidRPr="005A6C17">
              <w:rPr>
                <w:rFonts w:ascii="Times New Roman" w:eastAsia="Times New Roman" w:hAnsi="Times New Roman" w:cs="Times New Roman"/>
                <w:b/>
                <w:sz w:val="28"/>
                <w:szCs w:val="28"/>
                <w:lang w:eastAsia="ru-RU"/>
              </w:rPr>
              <w:t>Названия</w:t>
            </w:r>
            <w:proofErr w:type="spellEnd"/>
            <w:r w:rsidRPr="005A6C17">
              <w:rPr>
                <w:rFonts w:ascii="Times New Roman" w:eastAsia="Times New Roman" w:hAnsi="Times New Roman" w:cs="Times New Roman"/>
                <w:b/>
                <w:sz w:val="28"/>
                <w:szCs w:val="28"/>
                <w:lang w:eastAsia="ru-RU"/>
              </w:rPr>
              <w:t xml:space="preserve"> </w:t>
            </w:r>
            <w:proofErr w:type="spellStart"/>
            <w:r w:rsidRPr="005A6C17">
              <w:rPr>
                <w:rFonts w:ascii="Times New Roman" w:eastAsia="Times New Roman" w:hAnsi="Times New Roman" w:cs="Times New Roman"/>
                <w:b/>
                <w:sz w:val="28"/>
                <w:szCs w:val="28"/>
                <w:lang w:eastAsia="ru-RU"/>
              </w:rPr>
              <w:t>предметов</w:t>
            </w:r>
            <w:proofErr w:type="spellEnd"/>
          </w:p>
        </w:tc>
      </w:tr>
      <w:tr w:rsidR="00975CAC" w:rsidRPr="005A6C17" w:rsidTr="005A6C17">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14</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i/>
                <w:sz w:val="28"/>
                <w:szCs w:val="28"/>
                <w:lang w:val="ru-RU" w:eastAsia="ru-RU"/>
              </w:rPr>
            </w:pPr>
            <w:r w:rsidRPr="005A6C17">
              <w:rPr>
                <w:rFonts w:ascii="Times New Roman" w:eastAsia="Times New Roman" w:hAnsi="Times New Roman" w:cs="Times New Roman"/>
                <w:sz w:val="28"/>
                <w:szCs w:val="28"/>
                <w:lang w:val="ru-RU" w:eastAsia="ru-RU"/>
              </w:rPr>
              <w:t>Названия предметов</w:t>
            </w:r>
            <w:r w:rsidRPr="005A6C17">
              <w:rPr>
                <w:rFonts w:ascii="Times New Roman" w:eastAsia="Times New Roman" w:hAnsi="Times New Roman" w:cs="Times New Roman"/>
                <w:i/>
                <w:sz w:val="28"/>
                <w:szCs w:val="28"/>
                <w:lang w:val="ru-RU" w:eastAsia="ru-RU"/>
              </w:rPr>
              <w:t>.</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Различение названий предметов по вопросам «Кто?», «Что?»</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Различение названий предметов по вопросам кто? что?</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Называние и постановка вопроса «Кто?» или «Что?» к словам, обозначающим названия предметов.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eastAsia="ru-RU"/>
              </w:rPr>
              <w:t xml:space="preserve">Подбор обобщающих слов к группе однородных предметов. </w:t>
            </w:r>
            <w:r w:rsidRPr="005A6C17">
              <w:rPr>
                <w:rFonts w:ascii="Times New Roman" w:eastAsia="Times New Roman" w:hAnsi="Times New Roman" w:cs="Times New Roman"/>
                <w:sz w:val="28"/>
                <w:szCs w:val="28"/>
                <w:lang w:val="ru-RU"/>
              </w:rPr>
              <w:t>Называние и постановка вопроса «Что?» к словам, обозначающим названия предметов.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Подбор и запись обобщающих слов к группе однородных предметов.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Понимание различия между названием человека и его именем.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Знакомство с правилом написания имён, отчеств, фамилий людей и кличек животных с большой буквы.</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rPr>
              <w:t>Упражнения в записи имён, отчеств, фамилий людей и кличек животных.</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Называет предметы, изображенные на картинках.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Различает названия предметов по вопросам «Кто?», «Что?». Ставят вопрос «Кто?» или «Что?» к словам, обозначающим названия предметов.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Подбирает обобщающие слова к группе однородных предметов.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Записывает словарные слова с помощью картинок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Называет действие предмета.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Различает названия действий по вопросам «Что делал?», «Что делала? Что делали?»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Ставит вопросы к названиям действий и подбирает названия действий к вопросам, выбирая один вариант из двух предложенных.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Записывает названия предметов и их действий.</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rPr>
              <w:t>Записывает словарные слова с помощью картинок.</w:t>
            </w:r>
          </w:p>
        </w:tc>
      </w:tr>
      <w:tr w:rsidR="00975CAC" w:rsidRPr="005A6C17" w:rsidTr="005A6C17">
        <w:trPr>
          <w:trHeight w:val="190"/>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15</w:t>
            </w:r>
          </w:p>
        </w:tc>
        <w:tc>
          <w:tcPr>
            <w:tcW w:w="2140" w:type="dxa"/>
          </w:tcPr>
          <w:p w:rsidR="00975CAC" w:rsidRPr="005A6C17" w:rsidRDefault="00975CAC" w:rsidP="005A6C17">
            <w:pPr>
              <w:spacing w:after="0" w:line="240" w:lineRule="auto"/>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Постановка вопросов к названиям </w:t>
            </w:r>
            <w:r w:rsidRPr="005A6C17">
              <w:rPr>
                <w:rFonts w:ascii="Times New Roman" w:eastAsia="Times New Roman" w:hAnsi="Times New Roman" w:cs="Times New Roman"/>
                <w:sz w:val="28"/>
                <w:szCs w:val="28"/>
                <w:lang w:val="ru-RU"/>
              </w:rPr>
              <w:lastRenderedPageBreak/>
              <w:t>действий</w:t>
            </w:r>
          </w:p>
          <w:p w:rsidR="00975CAC" w:rsidRPr="005A6C17" w:rsidRDefault="00975CAC" w:rsidP="005A6C17">
            <w:pPr>
              <w:spacing w:after="0" w:line="240" w:lineRule="auto"/>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Подбор названий действий к названиям предметов по вопросам</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lastRenderedPageBreak/>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Называние слов, обозначающих действие предмета.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Подбор названий действий к </w:t>
            </w:r>
            <w:r w:rsidRPr="005A6C17">
              <w:rPr>
                <w:rFonts w:ascii="Times New Roman" w:eastAsia="Times New Roman" w:hAnsi="Times New Roman" w:cs="Times New Roman"/>
                <w:sz w:val="28"/>
                <w:szCs w:val="28"/>
                <w:lang w:val="ru-RU"/>
              </w:rPr>
              <w:lastRenderedPageBreak/>
              <w:t>выделенным названиям предметов.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Нахождение в тексте названий предметов и их действий, постановка вопросов к названиям действий. Нахождение в тексте слов обозначающих названия предметов и действий.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Подбор 1-2 названий действий к названию предмета с опорой на вопрос.</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Составление и запись предложений по картинкам из слов, обозначающих названия предметов и слов, обозначающих названия действий.</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 xml:space="preserve">Подбор и запись вопросов к названиям действий. </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lastRenderedPageBreak/>
              <w:t>Называет действие предмета.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Подбирает названия действий к выделенным названиям предметов.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lastRenderedPageBreak/>
              <w:t>Находит в тексте названия действий.</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proofErr w:type="gramStart"/>
            <w:r w:rsidRPr="005A6C17">
              <w:rPr>
                <w:rFonts w:ascii="Times New Roman" w:eastAsia="Times New Roman" w:hAnsi="Times New Roman" w:cs="Times New Roman"/>
                <w:sz w:val="28"/>
                <w:szCs w:val="28"/>
                <w:lang w:val="ru-RU"/>
              </w:rPr>
              <w:t>Составляет</w:t>
            </w:r>
            <w:proofErr w:type="gramEnd"/>
            <w:r w:rsidRPr="005A6C17">
              <w:rPr>
                <w:rFonts w:ascii="Times New Roman" w:eastAsia="Times New Roman" w:hAnsi="Times New Roman" w:cs="Times New Roman"/>
                <w:sz w:val="28"/>
                <w:szCs w:val="28"/>
                <w:lang w:val="ru-RU"/>
              </w:rPr>
              <w:t xml:space="preserve"> и записывают предложения по предметным картинкам по образцу. </w:t>
            </w:r>
          </w:p>
        </w:tc>
      </w:tr>
      <w:tr w:rsidR="00975CAC" w:rsidRPr="005A6C17" w:rsidTr="005A6C17">
        <w:trPr>
          <w:trHeight w:val="190"/>
        </w:trPr>
        <w:tc>
          <w:tcPr>
            <w:tcW w:w="14708" w:type="dxa"/>
            <w:gridSpan w:val="5"/>
          </w:tcPr>
          <w:p w:rsidR="00975CAC" w:rsidRPr="005A6C17" w:rsidRDefault="00975CAC" w:rsidP="005A6C17">
            <w:pPr>
              <w:spacing w:after="0" w:line="240" w:lineRule="auto"/>
              <w:jc w:val="center"/>
              <w:rPr>
                <w:rFonts w:ascii="Times New Roman" w:eastAsia="Times New Roman" w:hAnsi="Times New Roman" w:cs="Times New Roman"/>
                <w:b/>
                <w:bCs/>
                <w:sz w:val="28"/>
                <w:szCs w:val="28"/>
              </w:rPr>
            </w:pPr>
            <w:proofErr w:type="spellStart"/>
            <w:r w:rsidRPr="005A6C17">
              <w:rPr>
                <w:rFonts w:ascii="Times New Roman" w:eastAsia="Times New Roman" w:hAnsi="Times New Roman" w:cs="Times New Roman"/>
                <w:b/>
                <w:bCs/>
                <w:sz w:val="28"/>
                <w:szCs w:val="28"/>
              </w:rPr>
              <w:lastRenderedPageBreak/>
              <w:t>Слова</w:t>
            </w:r>
            <w:proofErr w:type="spellEnd"/>
            <w:r w:rsidRPr="005A6C17">
              <w:rPr>
                <w:rFonts w:ascii="Times New Roman" w:eastAsia="Times New Roman" w:hAnsi="Times New Roman" w:cs="Times New Roman"/>
                <w:b/>
                <w:bCs/>
                <w:sz w:val="28"/>
                <w:szCs w:val="28"/>
              </w:rPr>
              <w:t xml:space="preserve">. </w:t>
            </w:r>
            <w:proofErr w:type="spellStart"/>
            <w:r w:rsidRPr="005A6C17">
              <w:rPr>
                <w:rFonts w:ascii="Times New Roman" w:eastAsia="Times New Roman" w:hAnsi="Times New Roman" w:cs="Times New Roman"/>
                <w:b/>
                <w:bCs/>
                <w:sz w:val="28"/>
                <w:szCs w:val="28"/>
              </w:rPr>
              <w:t>Названия</w:t>
            </w:r>
            <w:proofErr w:type="spellEnd"/>
            <w:r w:rsidRPr="005A6C17">
              <w:rPr>
                <w:rFonts w:ascii="Times New Roman" w:eastAsia="Times New Roman" w:hAnsi="Times New Roman" w:cs="Times New Roman"/>
                <w:b/>
                <w:bCs/>
                <w:sz w:val="28"/>
                <w:szCs w:val="28"/>
              </w:rPr>
              <w:t xml:space="preserve"> </w:t>
            </w:r>
            <w:proofErr w:type="spellStart"/>
            <w:r w:rsidRPr="005A6C17">
              <w:rPr>
                <w:rFonts w:ascii="Times New Roman" w:eastAsia="Times New Roman" w:hAnsi="Times New Roman" w:cs="Times New Roman"/>
                <w:b/>
                <w:bCs/>
                <w:sz w:val="28"/>
                <w:szCs w:val="28"/>
              </w:rPr>
              <w:t>признаков</w:t>
            </w:r>
            <w:proofErr w:type="spellEnd"/>
          </w:p>
        </w:tc>
      </w:tr>
      <w:tr w:rsidR="00975CAC" w:rsidRPr="005A6C17" w:rsidTr="005A6C17">
        <w:trPr>
          <w:trHeight w:val="2302"/>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16</w:t>
            </w:r>
          </w:p>
        </w:tc>
        <w:tc>
          <w:tcPr>
            <w:tcW w:w="2140" w:type="dxa"/>
          </w:tcPr>
          <w:p w:rsidR="00975CAC" w:rsidRPr="005A6C17" w:rsidRDefault="00975CAC" w:rsidP="005A6C17">
            <w:pPr>
              <w:spacing w:after="0" w:line="240" w:lineRule="auto"/>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Название признаков.</w:t>
            </w:r>
          </w:p>
          <w:p w:rsidR="00975CAC" w:rsidRPr="005A6C17" w:rsidRDefault="00975CAC" w:rsidP="005A6C17">
            <w:pPr>
              <w:spacing w:after="0" w:line="240" w:lineRule="auto"/>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Определение признака предмета по вопросам: «Какой? какая? какое? какие?»</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Различение названия предмета и его признака.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Угадывание предмета по данным признакам.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Упражнения в постановке вопросов от названий предметов к словам признакам.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Подбор и запись слов-признаков к названиям предметов</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Находит слова признаки предмета.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Ставит вопрос к словам, обозначающим признаки предмета.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Определяет предметы по данным признакам.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Подбирает и записывает слова-признаки к названиям предметов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Различает названия признаков по вопросам.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Ставит вопрос к словам, обозначающим признаки предмета.</w:t>
            </w:r>
          </w:p>
        </w:tc>
      </w:tr>
      <w:tr w:rsidR="00975CAC" w:rsidRPr="005A6C17" w:rsidTr="005A6C17">
        <w:trPr>
          <w:trHeight w:val="2554"/>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lastRenderedPageBreak/>
              <w:t>17</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Постановка вопросов к названиям признаков предмета</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Называние слов, обозначающих признак предмета.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Упражнения в постановке вопросов к словам </w:t>
            </w:r>
            <w:proofErr w:type="gramStart"/>
            <w:r w:rsidRPr="005A6C17">
              <w:rPr>
                <w:rFonts w:ascii="Times New Roman" w:eastAsia="Times New Roman" w:hAnsi="Times New Roman" w:cs="Times New Roman"/>
                <w:sz w:val="28"/>
                <w:szCs w:val="28"/>
                <w:lang w:val="ru-RU" w:eastAsia="ru-RU"/>
              </w:rPr>
              <w:t>-п</w:t>
            </w:r>
            <w:proofErr w:type="gramEnd"/>
            <w:r w:rsidRPr="005A6C17">
              <w:rPr>
                <w:rFonts w:ascii="Times New Roman" w:eastAsia="Times New Roman" w:hAnsi="Times New Roman" w:cs="Times New Roman"/>
                <w:sz w:val="28"/>
                <w:szCs w:val="28"/>
                <w:lang w:val="ru-RU" w:eastAsia="ru-RU"/>
              </w:rPr>
              <w:t>ризнакам от слов-предметов.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Составление предложений по предметным картинкам по образцу.</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Называет признаки предмета (</w:t>
            </w:r>
            <w:r w:rsidRPr="005A6C17">
              <w:rPr>
                <w:rFonts w:ascii="Times New Roman" w:eastAsia="Times New Roman" w:hAnsi="Times New Roman" w:cs="Times New Roman"/>
                <w:sz w:val="28"/>
                <w:szCs w:val="28"/>
                <w:lang w:val="ru-RU"/>
              </w:rPr>
              <w:t>при наличии возможности с учетом уровня развития устной речи</w:t>
            </w:r>
            <w:r w:rsidRPr="005A6C17">
              <w:rPr>
                <w:rFonts w:ascii="Times New Roman" w:eastAsia="Times New Roman" w:hAnsi="Times New Roman" w:cs="Times New Roman"/>
                <w:sz w:val="28"/>
                <w:szCs w:val="28"/>
                <w:lang w:val="ru-RU" w:eastAsia="ru-RU"/>
              </w:rPr>
              <w:t>).</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Подбирает названия признаков к выделенным названиям предметов.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Находит в тексте названия предметов и их признаков, ставят вопросы к названиям признаков.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Составляет предложения по предметным картинкам по образцу.</w:t>
            </w:r>
          </w:p>
        </w:tc>
      </w:tr>
      <w:tr w:rsidR="00975CAC" w:rsidRPr="005A6C17" w:rsidTr="005A6C17">
        <w:trPr>
          <w:trHeight w:val="354"/>
        </w:trPr>
        <w:tc>
          <w:tcPr>
            <w:tcW w:w="14708" w:type="dxa"/>
            <w:gridSpan w:val="5"/>
          </w:tcPr>
          <w:p w:rsidR="00975CAC" w:rsidRPr="005A6C17" w:rsidRDefault="00975CAC" w:rsidP="005A6C17">
            <w:pPr>
              <w:spacing w:after="0" w:line="240" w:lineRule="auto"/>
              <w:jc w:val="center"/>
              <w:rPr>
                <w:rFonts w:ascii="Times New Roman" w:eastAsia="Times New Roman" w:hAnsi="Times New Roman" w:cs="Times New Roman"/>
                <w:b/>
                <w:bCs/>
                <w:sz w:val="28"/>
                <w:szCs w:val="28"/>
                <w:lang w:eastAsia="ru-RU"/>
              </w:rPr>
            </w:pPr>
            <w:proofErr w:type="spellStart"/>
            <w:r w:rsidRPr="005A6C17">
              <w:rPr>
                <w:rFonts w:ascii="Times New Roman" w:eastAsia="Times New Roman" w:hAnsi="Times New Roman" w:cs="Times New Roman"/>
                <w:b/>
                <w:bCs/>
                <w:sz w:val="28"/>
                <w:szCs w:val="28"/>
                <w:lang w:eastAsia="ru-RU"/>
              </w:rPr>
              <w:t>Предлоги</w:t>
            </w:r>
            <w:proofErr w:type="spellEnd"/>
          </w:p>
        </w:tc>
      </w:tr>
      <w:tr w:rsidR="00975CAC" w:rsidRPr="005A6C17" w:rsidTr="005A6C17">
        <w:trPr>
          <w:trHeight w:val="2440"/>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18</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Предлоги.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Предлоги</w:t>
            </w:r>
            <w:proofErr w:type="gramStart"/>
            <w:r w:rsidRPr="005A6C17">
              <w:rPr>
                <w:rFonts w:ascii="Times New Roman" w:eastAsia="Times New Roman" w:hAnsi="Times New Roman" w:cs="Times New Roman"/>
                <w:sz w:val="28"/>
                <w:szCs w:val="28"/>
                <w:lang w:val="ru-RU"/>
              </w:rPr>
              <w:t xml:space="preserve"> В</w:t>
            </w:r>
            <w:proofErr w:type="gramEnd"/>
            <w:r w:rsidRPr="005A6C17">
              <w:rPr>
                <w:rFonts w:ascii="Times New Roman" w:eastAsia="Times New Roman" w:hAnsi="Times New Roman" w:cs="Times New Roman"/>
                <w:sz w:val="28"/>
                <w:szCs w:val="28"/>
                <w:lang w:val="ru-RU"/>
              </w:rPr>
              <w:t>, НА, С, У, ИЗ, К, ПО, ОТ, НАД, ПОД, О</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rPr>
            </w:pPr>
            <w:r w:rsidRPr="005A6C17">
              <w:rPr>
                <w:rFonts w:ascii="Times New Roman" w:eastAsia="Times New Roman" w:hAnsi="Times New Roman" w:cs="Times New Roman"/>
                <w:sz w:val="28"/>
                <w:szCs w:val="28"/>
              </w:rPr>
              <w:t>8</w:t>
            </w:r>
          </w:p>
        </w:tc>
        <w:tc>
          <w:tcPr>
            <w:tcW w:w="5205" w:type="dxa"/>
            <w:tcBorders>
              <w:right w:val="single" w:sz="4" w:space="0" w:color="auto"/>
            </w:tcBorders>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Знакомство с новыми предлогами</w:t>
            </w:r>
            <w:proofErr w:type="gramStart"/>
            <w:r w:rsidRPr="005A6C17">
              <w:rPr>
                <w:rFonts w:ascii="Times New Roman" w:eastAsia="Times New Roman" w:hAnsi="Times New Roman" w:cs="Times New Roman"/>
                <w:sz w:val="28"/>
                <w:szCs w:val="28"/>
                <w:lang w:val="ru-RU"/>
              </w:rPr>
              <w:t xml:space="preserve"> В</w:t>
            </w:r>
            <w:proofErr w:type="gramEnd"/>
            <w:r w:rsidRPr="005A6C17">
              <w:rPr>
                <w:rFonts w:ascii="Times New Roman" w:eastAsia="Times New Roman" w:hAnsi="Times New Roman" w:cs="Times New Roman"/>
                <w:sz w:val="28"/>
                <w:szCs w:val="28"/>
                <w:lang w:val="ru-RU"/>
              </w:rPr>
              <w:t>, НА, С, У, ИЗ. Наблюдение за их написанием в разных словосочетаниях. Вывод о предлоге, как отдельном слове. Запись сочетания слов с пропущенными предлогами, составление предложений со словосочетаниями</w:t>
            </w:r>
          </w:p>
        </w:tc>
        <w:tc>
          <w:tcPr>
            <w:tcW w:w="5949" w:type="dxa"/>
            <w:tcBorders>
              <w:left w:val="single" w:sz="4" w:space="0" w:color="auto"/>
            </w:tcBorders>
          </w:tcPr>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Знакомится с предлогами</w:t>
            </w:r>
            <w:proofErr w:type="gramStart"/>
            <w:r w:rsidRPr="005A6C17">
              <w:rPr>
                <w:rFonts w:ascii="Times New Roman" w:eastAsia="Times New Roman" w:hAnsi="Times New Roman" w:cs="Times New Roman"/>
                <w:sz w:val="28"/>
                <w:szCs w:val="28"/>
                <w:lang w:val="ru-RU"/>
              </w:rPr>
              <w:t xml:space="preserve"> В</w:t>
            </w:r>
            <w:proofErr w:type="gramEnd"/>
            <w:r w:rsidRPr="005A6C17">
              <w:rPr>
                <w:rFonts w:ascii="Times New Roman" w:eastAsia="Times New Roman" w:hAnsi="Times New Roman" w:cs="Times New Roman"/>
                <w:sz w:val="28"/>
                <w:szCs w:val="28"/>
                <w:lang w:val="ru-RU"/>
              </w:rPr>
              <w:t>, НА, С, У, ИЗ, К, ПО.</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sz w:val="28"/>
                <w:szCs w:val="28"/>
                <w:lang w:val="ru-RU"/>
              </w:rPr>
              <w:t>Делает вывод о предлоге, как отдельном слове.</w:t>
            </w:r>
          </w:p>
          <w:p w:rsidR="00975CAC" w:rsidRPr="005A6C17" w:rsidRDefault="00975CAC" w:rsidP="005A6C17">
            <w:pPr>
              <w:shd w:val="clear" w:color="auto" w:fill="FFFFFF"/>
              <w:spacing w:after="0" w:line="240" w:lineRule="auto"/>
              <w:ind w:right="42"/>
              <w:jc w:val="both"/>
              <w:rPr>
                <w:rFonts w:ascii="Times New Roman" w:eastAsia="Times New Roman" w:hAnsi="Times New Roman" w:cs="Times New Roman"/>
                <w:color w:val="000000"/>
                <w:sz w:val="28"/>
                <w:szCs w:val="28"/>
                <w:lang w:val="ru-RU"/>
              </w:rPr>
            </w:pPr>
            <w:r w:rsidRPr="005A6C17">
              <w:rPr>
                <w:rFonts w:ascii="Times New Roman" w:eastAsia="Times New Roman" w:hAnsi="Times New Roman" w:cs="Times New Roman"/>
                <w:color w:val="000000"/>
                <w:sz w:val="28"/>
                <w:szCs w:val="28"/>
                <w:lang w:val="ru-RU"/>
              </w:rPr>
              <w:t>Отрабатывает умение выбирать или подбирать нужный предлог для связи слов в словосочетании или предложении.</w:t>
            </w:r>
          </w:p>
          <w:p w:rsidR="00975CAC" w:rsidRPr="005A6C17" w:rsidRDefault="00975CAC" w:rsidP="005A6C17">
            <w:pPr>
              <w:shd w:val="clear" w:color="auto" w:fill="FFFFFF"/>
              <w:spacing w:after="0" w:line="240" w:lineRule="auto"/>
              <w:ind w:right="42"/>
              <w:jc w:val="both"/>
              <w:rPr>
                <w:rFonts w:ascii="Times New Roman" w:eastAsia="Times New Roman" w:hAnsi="Times New Roman" w:cs="Times New Roman"/>
                <w:sz w:val="28"/>
                <w:szCs w:val="28"/>
                <w:lang w:val="ru-RU"/>
              </w:rPr>
            </w:pPr>
            <w:r w:rsidRPr="005A6C17">
              <w:rPr>
                <w:rFonts w:ascii="Times New Roman" w:eastAsia="Times New Roman" w:hAnsi="Times New Roman" w:cs="Times New Roman"/>
                <w:color w:val="000000"/>
                <w:sz w:val="28"/>
                <w:szCs w:val="28"/>
                <w:lang w:val="ru-RU"/>
              </w:rPr>
              <w:t xml:space="preserve"> Составляет и записывает разные по смыслу предложения с одним и тем же предлогом.</w:t>
            </w:r>
          </w:p>
        </w:tc>
      </w:tr>
      <w:tr w:rsidR="00975CAC" w:rsidRPr="005A6C17" w:rsidTr="005A6C17">
        <w:tc>
          <w:tcPr>
            <w:tcW w:w="14708" w:type="dxa"/>
            <w:gridSpan w:val="5"/>
            <w:tcBorders>
              <w:bottom w:val="single" w:sz="4" w:space="0" w:color="000000"/>
            </w:tcBorders>
          </w:tcPr>
          <w:p w:rsidR="00975CAC" w:rsidRPr="005A6C17" w:rsidRDefault="00975CAC" w:rsidP="005A6C17">
            <w:pPr>
              <w:spacing w:after="0" w:line="240" w:lineRule="auto"/>
              <w:jc w:val="center"/>
              <w:rPr>
                <w:rFonts w:ascii="Times New Roman" w:eastAsia="Times New Roman" w:hAnsi="Times New Roman" w:cs="Times New Roman"/>
                <w:sz w:val="28"/>
                <w:szCs w:val="28"/>
                <w:lang w:eastAsia="ru-RU"/>
              </w:rPr>
            </w:pPr>
            <w:proofErr w:type="spellStart"/>
            <w:r w:rsidRPr="005A6C17">
              <w:rPr>
                <w:rFonts w:ascii="Times New Roman" w:eastAsia="Times New Roman" w:hAnsi="Times New Roman" w:cs="Times New Roman"/>
                <w:b/>
                <w:sz w:val="28"/>
                <w:szCs w:val="28"/>
                <w:lang w:eastAsia="ru-RU"/>
              </w:rPr>
              <w:t>Предложение</w:t>
            </w:r>
            <w:proofErr w:type="spellEnd"/>
          </w:p>
        </w:tc>
      </w:tr>
      <w:tr w:rsidR="00975CAC" w:rsidRPr="005A6C17" w:rsidTr="005A6C17">
        <w:trPr>
          <w:trHeight w:val="3111"/>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19</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proofErr w:type="spellStart"/>
            <w:r w:rsidRPr="005A6C17">
              <w:rPr>
                <w:rFonts w:ascii="Times New Roman" w:eastAsia="Times New Roman" w:hAnsi="Times New Roman" w:cs="Times New Roman"/>
                <w:sz w:val="28"/>
                <w:szCs w:val="28"/>
                <w:lang w:eastAsia="ru-RU"/>
              </w:rPr>
              <w:t>Выделение</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предложения</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из</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текста</w:t>
            </w:r>
            <w:proofErr w:type="spellEnd"/>
          </w:p>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p>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Выделение из текста предложений на заданную тему.</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Составление текста из данных предложений с опорой на сюжетные картинки.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Списывание предложений из текста</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Различение предложений законченного и незаконченного.</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Умение заканчивать предложение по-разному, опираясь на предметные картинки.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lastRenderedPageBreak/>
              <w:t>Составление предложений с данными словами.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Умение заканчивать предложение по-разному, опираясь на предметные картинки.</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lastRenderedPageBreak/>
              <w:t>Повторяет правила записи предложения.</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Выделяет из текста предложение на заданную тему.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Составляет текст из данных предложений, опираясь на сюжетные картинки.</w:t>
            </w:r>
          </w:p>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proofErr w:type="spellStart"/>
            <w:r w:rsidRPr="005A6C17">
              <w:rPr>
                <w:rFonts w:ascii="Times New Roman" w:eastAsia="Times New Roman" w:hAnsi="Times New Roman" w:cs="Times New Roman"/>
                <w:sz w:val="28"/>
                <w:szCs w:val="28"/>
                <w:lang w:eastAsia="ru-RU"/>
              </w:rPr>
              <w:t>Списывает</w:t>
            </w:r>
            <w:proofErr w:type="spellEnd"/>
            <w:r w:rsidRPr="005A6C17">
              <w:rPr>
                <w:rFonts w:ascii="Times New Roman" w:eastAsia="Times New Roman" w:hAnsi="Times New Roman" w:cs="Times New Roman"/>
                <w:sz w:val="28"/>
                <w:szCs w:val="28"/>
                <w:lang w:eastAsia="ru-RU"/>
              </w:rPr>
              <w:t xml:space="preserve"> 2-3 </w:t>
            </w:r>
            <w:proofErr w:type="spellStart"/>
            <w:r w:rsidRPr="005A6C17">
              <w:rPr>
                <w:rFonts w:ascii="Times New Roman" w:eastAsia="Times New Roman" w:hAnsi="Times New Roman" w:cs="Times New Roman"/>
                <w:sz w:val="28"/>
                <w:szCs w:val="28"/>
                <w:lang w:eastAsia="ru-RU"/>
              </w:rPr>
              <w:t>предложения</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из</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текста</w:t>
            </w:r>
            <w:proofErr w:type="spellEnd"/>
            <w:r w:rsidRPr="005A6C17">
              <w:rPr>
                <w:rFonts w:ascii="Times New Roman" w:eastAsia="Times New Roman" w:hAnsi="Times New Roman" w:cs="Times New Roman"/>
                <w:sz w:val="28"/>
                <w:szCs w:val="28"/>
                <w:lang w:eastAsia="ru-RU"/>
              </w:rPr>
              <w:t xml:space="preserve">. </w:t>
            </w:r>
          </w:p>
        </w:tc>
      </w:tr>
      <w:tr w:rsidR="00975CAC" w:rsidRPr="005A6C17" w:rsidTr="005A6C17">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lastRenderedPageBreak/>
              <w:t>20</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proofErr w:type="spellStart"/>
            <w:r w:rsidRPr="005A6C17">
              <w:rPr>
                <w:rFonts w:ascii="Times New Roman" w:eastAsia="Times New Roman" w:hAnsi="Times New Roman" w:cs="Times New Roman"/>
                <w:sz w:val="28"/>
                <w:szCs w:val="28"/>
                <w:lang w:eastAsia="ru-RU"/>
              </w:rPr>
              <w:t>Распространение</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предложений</w:t>
            </w:r>
            <w:proofErr w:type="spellEnd"/>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Сравнение предложений (нераспространенное и распространённое) без использования терминов.</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Отработка умения распространять предложения с помощью предметных картинок, вопросов и схем предложений, используя приём постепенного ступенчатого распространения предложения (под руководством педагога)</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Использует правила записи предложения.</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Сравнивает предложение нераспространенное и распространённое (без использования терминов).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Распространяет и записывает предложение с помощью предметных картинок, вопросов и схем предложений, используя приём постепенного ступенчатого распространения предложения под руководством учителя</w:t>
            </w:r>
          </w:p>
        </w:tc>
      </w:tr>
      <w:tr w:rsidR="00975CAC" w:rsidRPr="005A6C17" w:rsidTr="005A6C17">
        <w:trPr>
          <w:trHeight w:val="310"/>
        </w:trPr>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21</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Слова в предложении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Порядок слов в предложении</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4</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Упражнения в умении правильно расставлять порядок слов в предложении.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Комментированное письмо с соблюдением правил записи предложения.</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Составление предложений по сюжетным картинкам.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Восстановление порядка слов в предложении.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lastRenderedPageBreak/>
              <w:t>Расставляет порядок слов в предложении.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Комментированное письмо:</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пишет предложение с соблюдением правил записи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Составляет предложения по сюжетным картинкам.</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Отвечает на вопросы учителя по ходу работы над предложением.</w:t>
            </w:r>
          </w:p>
        </w:tc>
      </w:tr>
      <w:tr w:rsidR="00975CAC" w:rsidRPr="005A6C17" w:rsidTr="005A6C17">
        <w:trPr>
          <w:trHeight w:val="268"/>
        </w:trPr>
        <w:tc>
          <w:tcPr>
            <w:tcW w:w="14708" w:type="dxa"/>
            <w:gridSpan w:val="5"/>
          </w:tcPr>
          <w:p w:rsidR="00975CAC" w:rsidRPr="005A6C17" w:rsidRDefault="00975CAC" w:rsidP="005A6C17">
            <w:pPr>
              <w:spacing w:after="0" w:line="240" w:lineRule="auto"/>
              <w:jc w:val="center"/>
              <w:rPr>
                <w:rFonts w:ascii="Times New Roman" w:eastAsia="Times New Roman" w:hAnsi="Times New Roman" w:cs="Times New Roman"/>
                <w:b/>
                <w:sz w:val="28"/>
                <w:szCs w:val="28"/>
                <w:lang w:eastAsia="ru-RU"/>
              </w:rPr>
            </w:pPr>
            <w:proofErr w:type="spellStart"/>
            <w:r w:rsidRPr="005A6C17">
              <w:rPr>
                <w:rFonts w:ascii="Times New Roman" w:eastAsia="Times New Roman" w:hAnsi="Times New Roman" w:cs="Times New Roman"/>
                <w:b/>
                <w:sz w:val="28"/>
                <w:szCs w:val="28"/>
                <w:lang w:eastAsia="ru-RU"/>
              </w:rPr>
              <w:lastRenderedPageBreak/>
              <w:t>Повторение</w:t>
            </w:r>
            <w:proofErr w:type="spellEnd"/>
            <w:r w:rsidRPr="005A6C17">
              <w:rPr>
                <w:rFonts w:ascii="Times New Roman" w:eastAsia="Times New Roman" w:hAnsi="Times New Roman" w:cs="Times New Roman"/>
                <w:b/>
                <w:sz w:val="28"/>
                <w:szCs w:val="28"/>
                <w:lang w:eastAsia="ru-RU"/>
              </w:rPr>
              <w:t xml:space="preserve"> – 6 </w:t>
            </w:r>
            <w:proofErr w:type="spellStart"/>
            <w:r w:rsidRPr="005A6C17">
              <w:rPr>
                <w:rFonts w:ascii="Times New Roman" w:eastAsia="Times New Roman" w:hAnsi="Times New Roman" w:cs="Times New Roman"/>
                <w:b/>
                <w:sz w:val="28"/>
                <w:szCs w:val="28"/>
                <w:lang w:eastAsia="ru-RU"/>
              </w:rPr>
              <w:t>часов</w:t>
            </w:r>
            <w:proofErr w:type="spellEnd"/>
          </w:p>
        </w:tc>
      </w:tr>
      <w:tr w:rsidR="00975CAC" w:rsidRPr="005A6C17" w:rsidTr="005A6C17">
        <w:tc>
          <w:tcPr>
            <w:tcW w:w="709"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22</w:t>
            </w:r>
          </w:p>
        </w:tc>
        <w:tc>
          <w:tcPr>
            <w:tcW w:w="2140"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Слово.</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Правила правописания в слове</w:t>
            </w:r>
          </w:p>
        </w:tc>
        <w:tc>
          <w:tcPr>
            <w:tcW w:w="7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eastAsia="ru-RU"/>
              </w:rPr>
              <w:t>6</w:t>
            </w:r>
          </w:p>
        </w:tc>
        <w:tc>
          <w:tcPr>
            <w:tcW w:w="5205" w:type="dxa"/>
          </w:tcPr>
          <w:p w:rsidR="00975CAC" w:rsidRPr="005A6C17" w:rsidRDefault="00975CAC" w:rsidP="005A6C17">
            <w:pPr>
              <w:spacing w:after="0" w:line="240" w:lineRule="auto"/>
              <w:jc w:val="both"/>
              <w:rPr>
                <w:rFonts w:ascii="Times New Roman" w:eastAsia="Times New Roman" w:hAnsi="Times New Roman" w:cs="Times New Roman"/>
                <w:sz w:val="28"/>
                <w:szCs w:val="28"/>
                <w:lang w:eastAsia="ru-RU"/>
              </w:rPr>
            </w:pPr>
            <w:r w:rsidRPr="005A6C17">
              <w:rPr>
                <w:rFonts w:ascii="Times New Roman" w:eastAsia="Times New Roman" w:hAnsi="Times New Roman" w:cs="Times New Roman"/>
                <w:sz w:val="28"/>
                <w:szCs w:val="28"/>
                <w:lang w:val="ru-RU" w:eastAsia="ru-RU"/>
              </w:rPr>
              <w:t xml:space="preserve">Называние предметы словом. Запись предложения, составление схемы предложения. Определение количества слов в предложении. Определение количества предложений в тексте. </w:t>
            </w:r>
            <w:proofErr w:type="spellStart"/>
            <w:r w:rsidRPr="005A6C17">
              <w:rPr>
                <w:rFonts w:ascii="Times New Roman" w:eastAsia="Times New Roman" w:hAnsi="Times New Roman" w:cs="Times New Roman"/>
                <w:sz w:val="28"/>
                <w:szCs w:val="28"/>
                <w:lang w:eastAsia="ru-RU"/>
              </w:rPr>
              <w:t>Применение</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правил</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проверки</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правописания</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при</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помощи</w:t>
            </w:r>
            <w:proofErr w:type="spellEnd"/>
            <w:r w:rsidRPr="005A6C17">
              <w:rPr>
                <w:rFonts w:ascii="Times New Roman" w:eastAsia="Times New Roman" w:hAnsi="Times New Roman" w:cs="Times New Roman"/>
                <w:sz w:val="28"/>
                <w:szCs w:val="28"/>
                <w:lang w:eastAsia="ru-RU"/>
              </w:rPr>
              <w:t xml:space="preserve"> </w:t>
            </w:r>
            <w:proofErr w:type="spellStart"/>
            <w:r w:rsidRPr="005A6C17">
              <w:rPr>
                <w:rFonts w:ascii="Times New Roman" w:eastAsia="Times New Roman" w:hAnsi="Times New Roman" w:cs="Times New Roman"/>
                <w:sz w:val="28"/>
                <w:szCs w:val="28"/>
                <w:lang w:eastAsia="ru-RU"/>
              </w:rPr>
              <w:t>учителя</w:t>
            </w:r>
            <w:proofErr w:type="spellEnd"/>
            <w:r w:rsidRPr="005A6C17">
              <w:rPr>
                <w:rFonts w:ascii="Times New Roman" w:eastAsia="Times New Roman" w:hAnsi="Times New Roman" w:cs="Times New Roman"/>
                <w:sz w:val="28"/>
                <w:szCs w:val="28"/>
                <w:lang w:eastAsia="ru-RU"/>
              </w:rPr>
              <w:t>.</w:t>
            </w:r>
          </w:p>
        </w:tc>
        <w:tc>
          <w:tcPr>
            <w:tcW w:w="5949" w:type="dxa"/>
          </w:tcPr>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Подбирает обобщающие слова к предметам.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Составляет и записывает предложения, проводя проверку слов в предложении.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 xml:space="preserve">Составляет схемы предложений. </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Определяет количество слов в предложении.</w:t>
            </w:r>
          </w:p>
          <w:p w:rsidR="00975CAC" w:rsidRPr="005A6C17" w:rsidRDefault="00975CAC" w:rsidP="005A6C17">
            <w:pPr>
              <w:spacing w:after="0" w:line="240" w:lineRule="auto"/>
              <w:jc w:val="both"/>
              <w:rPr>
                <w:rFonts w:ascii="Times New Roman" w:eastAsia="Times New Roman" w:hAnsi="Times New Roman" w:cs="Times New Roman"/>
                <w:sz w:val="28"/>
                <w:szCs w:val="28"/>
                <w:lang w:val="ru-RU" w:eastAsia="ru-RU"/>
              </w:rPr>
            </w:pPr>
            <w:r w:rsidRPr="005A6C17">
              <w:rPr>
                <w:rFonts w:ascii="Times New Roman" w:eastAsia="Times New Roman" w:hAnsi="Times New Roman" w:cs="Times New Roman"/>
                <w:sz w:val="28"/>
                <w:szCs w:val="28"/>
                <w:lang w:val="ru-RU" w:eastAsia="ru-RU"/>
              </w:rPr>
              <w:t>Определяет количество предложений в тексте.</w:t>
            </w:r>
          </w:p>
        </w:tc>
      </w:tr>
      <w:bookmarkEnd w:id="2"/>
      <w:bookmarkEnd w:id="3"/>
    </w:tbl>
    <w:p w:rsidR="005A6C17" w:rsidRDefault="005A6C17" w:rsidP="005A6C17">
      <w:pPr>
        <w:keepNext/>
        <w:keepLines/>
        <w:spacing w:after="0" w:line="240" w:lineRule="auto"/>
        <w:jc w:val="center"/>
        <w:outlineLvl w:val="0"/>
        <w:rPr>
          <w:rFonts w:ascii="Times New Roman" w:eastAsia="Times New Roman" w:hAnsi="Times New Roman" w:cs="Times New Roman"/>
          <w:color w:val="000000"/>
          <w:sz w:val="28"/>
          <w:szCs w:val="28"/>
          <w:lang w:val="ru-RU"/>
        </w:rPr>
      </w:pPr>
    </w:p>
    <w:p w:rsidR="005A6C17" w:rsidRPr="005A6C17" w:rsidRDefault="005A6C17" w:rsidP="005A6C17">
      <w:pPr>
        <w:rPr>
          <w:rFonts w:ascii="Times New Roman" w:eastAsia="Times New Roman" w:hAnsi="Times New Roman" w:cs="Times New Roman"/>
          <w:sz w:val="28"/>
          <w:szCs w:val="28"/>
          <w:lang w:val="ru-RU"/>
        </w:rPr>
      </w:pPr>
    </w:p>
    <w:p w:rsidR="005A6C17" w:rsidRPr="005A6C17" w:rsidRDefault="005A6C17" w:rsidP="005A6C17">
      <w:pPr>
        <w:rPr>
          <w:rFonts w:ascii="Times New Roman" w:eastAsia="Times New Roman" w:hAnsi="Times New Roman" w:cs="Times New Roman"/>
          <w:sz w:val="28"/>
          <w:szCs w:val="28"/>
          <w:lang w:val="ru-RU"/>
        </w:rPr>
      </w:pPr>
    </w:p>
    <w:p w:rsidR="005A6C17" w:rsidRPr="005A6C17" w:rsidRDefault="005A6C17" w:rsidP="005A6C17">
      <w:pPr>
        <w:rPr>
          <w:rFonts w:ascii="Times New Roman" w:eastAsia="Times New Roman" w:hAnsi="Times New Roman" w:cs="Times New Roman"/>
          <w:sz w:val="28"/>
          <w:szCs w:val="28"/>
          <w:lang w:val="ru-RU"/>
        </w:rPr>
      </w:pPr>
    </w:p>
    <w:p w:rsidR="005A6C17" w:rsidRDefault="005A6C17" w:rsidP="005A6C17">
      <w:pPr>
        <w:rPr>
          <w:rFonts w:ascii="Times New Roman" w:eastAsia="Times New Roman" w:hAnsi="Times New Roman" w:cs="Times New Roman"/>
          <w:sz w:val="28"/>
          <w:szCs w:val="28"/>
          <w:lang w:val="ru-RU"/>
        </w:rPr>
      </w:pPr>
    </w:p>
    <w:p w:rsidR="00975CAC" w:rsidRDefault="005A6C17" w:rsidP="005A6C17">
      <w:pPr>
        <w:tabs>
          <w:tab w:val="left" w:pos="8565"/>
        </w:tabs>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ab/>
      </w:r>
    </w:p>
    <w:p w:rsidR="005A6C17" w:rsidRDefault="005A6C17" w:rsidP="005A6C17">
      <w:pPr>
        <w:tabs>
          <w:tab w:val="left" w:pos="8565"/>
        </w:tabs>
        <w:rPr>
          <w:rFonts w:ascii="Times New Roman" w:eastAsia="Times New Roman" w:hAnsi="Times New Roman" w:cs="Times New Roman"/>
          <w:sz w:val="28"/>
          <w:szCs w:val="28"/>
          <w:lang w:val="ru-RU"/>
        </w:rPr>
      </w:pPr>
    </w:p>
    <w:p w:rsidR="005A6C17" w:rsidRDefault="005A6C17" w:rsidP="005A6C17">
      <w:pPr>
        <w:tabs>
          <w:tab w:val="left" w:pos="8565"/>
        </w:tabs>
        <w:rPr>
          <w:rFonts w:ascii="Times New Roman" w:eastAsia="Times New Roman" w:hAnsi="Times New Roman" w:cs="Times New Roman"/>
          <w:sz w:val="28"/>
          <w:szCs w:val="28"/>
          <w:lang w:val="ru-RU"/>
        </w:rPr>
      </w:pPr>
    </w:p>
    <w:p w:rsidR="005A6C17" w:rsidRDefault="005A6C17" w:rsidP="005A6C17">
      <w:pPr>
        <w:tabs>
          <w:tab w:val="left" w:pos="8565"/>
        </w:tabs>
        <w:rPr>
          <w:rFonts w:ascii="Times New Roman" w:eastAsia="Times New Roman" w:hAnsi="Times New Roman" w:cs="Times New Roman"/>
          <w:sz w:val="28"/>
          <w:szCs w:val="28"/>
          <w:lang w:val="ru-RU"/>
        </w:rPr>
      </w:pPr>
    </w:p>
    <w:p w:rsidR="005A6C17" w:rsidRDefault="005A6C17" w:rsidP="005A6C17">
      <w:pPr>
        <w:tabs>
          <w:tab w:val="left" w:pos="8565"/>
        </w:tabs>
        <w:rPr>
          <w:rFonts w:ascii="Times New Roman" w:eastAsia="Times New Roman" w:hAnsi="Times New Roman" w:cs="Times New Roman"/>
          <w:sz w:val="28"/>
          <w:szCs w:val="28"/>
          <w:lang w:val="ru-RU"/>
        </w:rPr>
      </w:pPr>
    </w:p>
    <w:p w:rsidR="005A6C17" w:rsidRDefault="005A6C17" w:rsidP="005A6C17">
      <w:pPr>
        <w:tabs>
          <w:tab w:val="left" w:pos="8565"/>
        </w:tabs>
        <w:rPr>
          <w:rFonts w:ascii="Times New Roman" w:eastAsia="Times New Roman" w:hAnsi="Times New Roman" w:cs="Times New Roman"/>
          <w:sz w:val="28"/>
          <w:szCs w:val="28"/>
          <w:lang w:val="ru-RU"/>
        </w:rPr>
      </w:pPr>
    </w:p>
    <w:p w:rsidR="005A6C17" w:rsidRDefault="005A6C17" w:rsidP="005A6C17">
      <w:pPr>
        <w:tabs>
          <w:tab w:val="left" w:pos="8565"/>
        </w:tabs>
        <w:rPr>
          <w:rFonts w:ascii="Times New Roman" w:eastAsia="Times New Roman" w:hAnsi="Times New Roman" w:cs="Times New Roman"/>
          <w:sz w:val="28"/>
          <w:szCs w:val="28"/>
          <w:lang w:val="ru-RU"/>
        </w:rPr>
      </w:pPr>
    </w:p>
    <w:p w:rsidR="005A6C17" w:rsidRDefault="005A6C17" w:rsidP="005A6C17">
      <w:pPr>
        <w:tabs>
          <w:tab w:val="left" w:pos="8565"/>
        </w:tabs>
        <w:rPr>
          <w:rFonts w:ascii="Times New Roman" w:eastAsia="Times New Roman" w:hAnsi="Times New Roman" w:cs="Times New Roman"/>
          <w:sz w:val="28"/>
          <w:szCs w:val="28"/>
          <w:lang w:val="ru-RU"/>
        </w:rPr>
      </w:pPr>
    </w:p>
    <w:p w:rsidR="005A6C17" w:rsidRDefault="005A6C17" w:rsidP="005A6C17">
      <w:pPr>
        <w:tabs>
          <w:tab w:val="left" w:pos="8565"/>
        </w:tabs>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lastRenderedPageBreak/>
        <w:t>ПОУРОЧНОЕ ПЛАНИРОВАНИЕ</w:t>
      </w:r>
    </w:p>
    <w:tbl>
      <w:tblPr>
        <w:tblW w:w="0" w:type="dxa"/>
        <w:tblCellMar>
          <w:left w:w="0" w:type="dxa"/>
          <w:right w:w="0" w:type="dxa"/>
        </w:tblCellMar>
        <w:tblLook w:val="04A0" w:firstRow="1" w:lastRow="0" w:firstColumn="1" w:lastColumn="0" w:noHBand="0" w:noVBand="1"/>
      </w:tblPr>
      <w:tblGrid>
        <w:gridCol w:w="1983"/>
        <w:gridCol w:w="1983"/>
        <w:gridCol w:w="2961"/>
        <w:gridCol w:w="4153"/>
        <w:gridCol w:w="4084"/>
      </w:tblGrid>
      <w:tr w:rsidR="005A6C17" w:rsidRPr="005A6C17" w:rsidTr="005A6C17">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b/>
                <w:bCs/>
                <w:lang w:val="ru-RU" w:eastAsia="ru-RU"/>
              </w:rPr>
            </w:pPr>
            <w:r w:rsidRPr="005A6C17">
              <w:rPr>
                <w:rFonts w:ascii="Calibri" w:eastAsia="Times New Roman" w:hAnsi="Calibri" w:cs="Calibri"/>
                <w:b/>
                <w:bCs/>
                <w:lang w:val="ru-RU" w:eastAsia="ru-RU"/>
              </w:rPr>
              <w:t>Название плана</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25/26. Русский язык-3 (АООП О УО вариант 1, 8.3)</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b/>
                <w:bCs/>
                <w:lang w:val="ru-RU" w:eastAsia="ru-RU"/>
              </w:rPr>
            </w:pPr>
            <w:r w:rsidRPr="005A6C17">
              <w:rPr>
                <w:rFonts w:ascii="Calibri" w:eastAsia="Times New Roman" w:hAnsi="Calibri" w:cs="Calibri"/>
                <w:b/>
                <w:bCs/>
                <w:lang w:val="ru-RU" w:eastAsia="ru-RU"/>
              </w:rPr>
              <w:t>Параллель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jc w:val="right"/>
              <w:rPr>
                <w:rFonts w:ascii="Calibri" w:eastAsia="Times New Roman" w:hAnsi="Calibri" w:cs="Calibri"/>
                <w:lang w:val="ru-RU" w:eastAsia="ru-RU"/>
              </w:rPr>
            </w:pPr>
            <w:r w:rsidRPr="005A6C17">
              <w:rPr>
                <w:rFonts w:ascii="Calibri" w:eastAsia="Times New Roman" w:hAnsi="Calibri" w:cs="Calibri"/>
                <w:lang w:val="ru-RU" w:eastAsia="ru-RU"/>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b/>
                <w:bCs/>
                <w:lang w:val="ru-RU" w:eastAsia="ru-RU"/>
              </w:rPr>
            </w:pPr>
            <w:r w:rsidRPr="005A6C17">
              <w:rPr>
                <w:rFonts w:ascii="Calibri" w:eastAsia="Times New Roman" w:hAnsi="Calibri" w:cs="Calibri"/>
                <w:b/>
                <w:bCs/>
                <w:lang w:val="ru-RU" w:eastAsia="ru-RU"/>
              </w:rPr>
              <w:t>Предмет</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Русский язык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Повторение </w:t>
            </w:r>
            <w:proofErr w:type="gramStart"/>
            <w:r w:rsidRPr="005A6C17">
              <w:rPr>
                <w:rFonts w:ascii="Calibri" w:eastAsia="Times New Roman" w:hAnsi="Calibri" w:cs="Calibri"/>
                <w:lang w:val="ru-RU" w:eastAsia="ru-RU"/>
              </w:rPr>
              <w:t>из</w:t>
            </w:r>
            <w:r w:rsidRPr="005A6C17">
              <w:rPr>
                <w:rFonts w:ascii="Calibri" w:eastAsia="Times New Roman" w:hAnsi="Calibri" w:cs="Calibri"/>
                <w:lang w:val="ru-RU" w:eastAsia="ru-RU"/>
              </w:rPr>
              <w:t>у</w:t>
            </w:r>
            <w:r w:rsidRPr="005A6C17">
              <w:rPr>
                <w:rFonts w:ascii="Calibri" w:eastAsia="Times New Roman" w:hAnsi="Calibri" w:cs="Calibri"/>
                <w:lang w:val="ru-RU" w:eastAsia="ru-RU"/>
              </w:rPr>
              <w:t>ченного</w:t>
            </w:r>
            <w:proofErr w:type="gram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Повторение </w:t>
            </w:r>
            <w:proofErr w:type="gramStart"/>
            <w:r w:rsidRPr="005A6C17">
              <w:rPr>
                <w:rFonts w:ascii="Calibri" w:eastAsia="Times New Roman" w:hAnsi="Calibri" w:cs="Calibri"/>
                <w:lang w:val="ru-RU" w:eastAsia="ru-RU"/>
              </w:rPr>
              <w:t>из</w:t>
            </w:r>
            <w:r w:rsidRPr="005A6C17">
              <w:rPr>
                <w:rFonts w:ascii="Calibri" w:eastAsia="Times New Roman" w:hAnsi="Calibri" w:cs="Calibri"/>
                <w:lang w:val="ru-RU" w:eastAsia="ru-RU"/>
              </w:rPr>
              <w:t>у</w:t>
            </w:r>
            <w:r w:rsidRPr="005A6C17">
              <w:rPr>
                <w:rFonts w:ascii="Calibri" w:eastAsia="Times New Roman" w:hAnsi="Calibri" w:cs="Calibri"/>
                <w:lang w:val="ru-RU" w:eastAsia="ru-RU"/>
              </w:rPr>
              <w:t>ченного</w:t>
            </w:r>
            <w:proofErr w:type="gram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Предложение. Выделение его из текста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Предложение и его схема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Схема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Предложения-вопросы и предложения-ответы</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Повествовательные, вопросительные, побудительные, восклицательные предлож</w:t>
            </w:r>
            <w:r w:rsidRPr="005A6C17">
              <w:rPr>
                <w:rFonts w:ascii="Calibri" w:eastAsia="Times New Roman" w:hAnsi="Calibri" w:cs="Calibri"/>
                <w:lang w:val="ru-RU" w:eastAsia="ru-RU"/>
              </w:rPr>
              <w:t>е</w:t>
            </w:r>
            <w:r w:rsidRPr="005A6C17">
              <w:rPr>
                <w:rFonts w:ascii="Calibri" w:eastAsia="Times New Roman" w:hAnsi="Calibri" w:cs="Calibri"/>
                <w:lang w:val="ru-RU" w:eastAsia="ru-RU"/>
              </w:rPr>
              <w:t>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Завершение начатого пре</w:t>
            </w:r>
            <w:r w:rsidRPr="005A6C17">
              <w:rPr>
                <w:rFonts w:ascii="Calibri" w:eastAsia="Times New Roman" w:hAnsi="Calibri" w:cs="Calibri"/>
                <w:lang w:val="ru-RU" w:eastAsia="ru-RU"/>
              </w:rPr>
              <w:t>д</w:t>
            </w:r>
            <w:r w:rsidRPr="005A6C17">
              <w:rPr>
                <w:rFonts w:ascii="Calibri" w:eastAsia="Times New Roman" w:hAnsi="Calibri" w:cs="Calibri"/>
                <w:lang w:val="ru-RU" w:eastAsia="ru-RU"/>
              </w:rPr>
              <w:t>ложения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набора слов и предложения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Порядок слов в предложении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Предложение. Закрепление знаний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Звук. Буква. Слог</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Звук. Буква. Слог</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Знакомство с алфавитом</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Алфавит</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Последовательность букв в русском алфавите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Звуки гласные и согласные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Гласные и согласные звуки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Ударение в словах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Ударение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Гласные ударные и безударные. Выделение ударного гласного в слове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Ударение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Гласные ударные и безударные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Гласные ударные и безударные. Выделение ударного гласного в слове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Ударение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Гласные ударные и безударные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Деление слов на слоги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Деление слов на слоги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Диктант</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Алфавит</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Повторение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Алфавит</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Гласные е, ё, ю, я в начале слова или слога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ё</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ю</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Гласные е, ё, ю, я в начале слова или слога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ё</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ю</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Гласные е, ё, ю, я в начале слова или слога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ё</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ю</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Перенос части слова при письме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Перенос слова</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Твёрдые и мягкие согласные. Различение их перед гласными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ё</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ю</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Обозначение мягких согласных на письме буквами и, е, ё, ю, 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ё</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ю</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Обозначение мягких согласных на письме буквами и, е, ё, ю, 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ё</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ю</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Обозначение мягких согласных на письме буквами и, е, ё, ю, 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ё</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ю</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 Обозначение мягкости с помощью буквы 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Буква мягкий знак (ь) на ко</w:t>
            </w:r>
            <w:r w:rsidRPr="005A6C17">
              <w:rPr>
                <w:rFonts w:ascii="Calibri" w:eastAsia="Times New Roman" w:hAnsi="Calibri" w:cs="Calibri"/>
                <w:lang w:val="ru-RU" w:eastAsia="ru-RU"/>
              </w:rPr>
              <w:t>н</w:t>
            </w:r>
            <w:r w:rsidRPr="005A6C17">
              <w:rPr>
                <w:rFonts w:ascii="Calibri" w:eastAsia="Times New Roman" w:hAnsi="Calibri" w:cs="Calibri"/>
                <w:lang w:val="ru-RU" w:eastAsia="ru-RU"/>
              </w:rPr>
              <w:t>це слова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Мягкий знак (ь) как показатель мягкости согласных звуков</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Буква мягкий знак (ь) в середине слова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Мягкий знак (ь) как показатель мягкости согласных звуков</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Буква мягкий знак (ь) в середине слова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Мягкий знак (ь) как показатель мягкости согласных звуков</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твёрдых и мягких согласных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Диктант</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Ударение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Гласные и согласные звуки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Повторение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Ударение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Гласные и согласные звуки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Написание </w:t>
            </w:r>
            <w:proofErr w:type="spellStart"/>
            <w:r w:rsidRPr="005A6C17">
              <w:rPr>
                <w:rFonts w:ascii="Calibri" w:eastAsia="Times New Roman" w:hAnsi="Calibri" w:cs="Calibri"/>
                <w:lang w:val="ru-RU" w:eastAsia="ru-RU"/>
              </w:rPr>
              <w:t>жи</w:t>
            </w:r>
            <w:proofErr w:type="spellEnd"/>
            <w:r w:rsidRPr="005A6C17">
              <w:rPr>
                <w:rFonts w:ascii="Calibri" w:eastAsia="Times New Roman" w:hAnsi="Calibri" w:cs="Calibri"/>
                <w:lang w:val="ru-RU" w:eastAsia="ru-RU"/>
              </w:rPr>
              <w:t xml:space="preserve"> – </w:t>
            </w:r>
            <w:proofErr w:type="gramStart"/>
            <w:r w:rsidRPr="005A6C17">
              <w:rPr>
                <w:rFonts w:ascii="Calibri" w:eastAsia="Times New Roman" w:hAnsi="Calibri" w:cs="Calibri"/>
                <w:lang w:val="ru-RU" w:eastAsia="ru-RU"/>
              </w:rPr>
              <w:t>ши в</w:t>
            </w:r>
            <w:proofErr w:type="gramEnd"/>
            <w:r w:rsidRPr="005A6C17">
              <w:rPr>
                <w:rFonts w:ascii="Calibri" w:eastAsia="Times New Roman" w:hAnsi="Calibri" w:cs="Calibri"/>
                <w:lang w:val="ru-RU" w:eastAsia="ru-RU"/>
              </w:rPr>
              <w:t xml:space="preserve"> словах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Правописание сочетаний </w:t>
            </w:r>
            <w:proofErr w:type="spellStart"/>
            <w:r w:rsidRPr="005A6C17">
              <w:rPr>
                <w:rFonts w:ascii="Calibri" w:eastAsia="Times New Roman" w:hAnsi="Calibri" w:cs="Calibri"/>
                <w:lang w:val="ru-RU" w:eastAsia="ru-RU"/>
              </w:rPr>
              <w:t>жи</w:t>
            </w:r>
            <w:proofErr w:type="spellEnd"/>
            <w:r w:rsidRPr="005A6C17">
              <w:rPr>
                <w:rFonts w:ascii="Calibri" w:eastAsia="Times New Roman" w:hAnsi="Calibri" w:cs="Calibri"/>
                <w:lang w:val="ru-RU" w:eastAsia="ru-RU"/>
              </w:rPr>
              <w:t xml:space="preserve">, ши, </w:t>
            </w:r>
            <w:proofErr w:type="spellStart"/>
            <w:r w:rsidRPr="005A6C17">
              <w:rPr>
                <w:rFonts w:ascii="Calibri" w:eastAsia="Times New Roman" w:hAnsi="Calibri" w:cs="Calibri"/>
                <w:lang w:val="ru-RU" w:eastAsia="ru-RU"/>
              </w:rPr>
              <w:t>ча</w:t>
            </w:r>
            <w:proofErr w:type="spellEnd"/>
            <w:r w:rsidRPr="005A6C17">
              <w:rPr>
                <w:rFonts w:ascii="Calibri" w:eastAsia="Times New Roman" w:hAnsi="Calibri" w:cs="Calibri"/>
                <w:lang w:val="ru-RU" w:eastAsia="ru-RU"/>
              </w:rPr>
              <w:t xml:space="preserve">, ща, </w:t>
            </w:r>
            <w:proofErr w:type="gramStart"/>
            <w:r w:rsidRPr="005A6C17">
              <w:rPr>
                <w:rFonts w:ascii="Calibri" w:eastAsia="Times New Roman" w:hAnsi="Calibri" w:cs="Calibri"/>
                <w:lang w:val="ru-RU" w:eastAsia="ru-RU"/>
              </w:rPr>
              <w:t>чу</w:t>
            </w:r>
            <w:proofErr w:type="gramEnd"/>
            <w:r w:rsidRPr="005A6C17">
              <w:rPr>
                <w:rFonts w:ascii="Calibri" w:eastAsia="Times New Roman" w:hAnsi="Calibri" w:cs="Calibri"/>
                <w:lang w:val="ru-RU" w:eastAsia="ru-RU"/>
              </w:rPr>
              <w:t xml:space="preserve">, </w:t>
            </w:r>
            <w:proofErr w:type="spellStart"/>
            <w:r w:rsidRPr="005A6C17">
              <w:rPr>
                <w:rFonts w:ascii="Calibri" w:eastAsia="Times New Roman" w:hAnsi="Calibri" w:cs="Calibri"/>
                <w:lang w:val="ru-RU" w:eastAsia="ru-RU"/>
              </w:rPr>
              <w:t>щу</w:t>
            </w:r>
            <w:proofErr w:type="spellEnd"/>
            <w:r w:rsidRPr="005A6C17">
              <w:rPr>
                <w:rFonts w:ascii="Calibri" w:eastAsia="Times New Roman" w:hAnsi="Calibri" w:cs="Calibri"/>
                <w:lang w:val="ru-RU" w:eastAsia="ru-RU"/>
              </w:rPr>
              <w:t xml:space="preserve"> под ударением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Написание </w:t>
            </w:r>
            <w:proofErr w:type="spellStart"/>
            <w:r w:rsidRPr="005A6C17">
              <w:rPr>
                <w:rFonts w:ascii="Calibri" w:eastAsia="Times New Roman" w:hAnsi="Calibri" w:cs="Calibri"/>
                <w:lang w:val="ru-RU" w:eastAsia="ru-RU"/>
              </w:rPr>
              <w:t>жи</w:t>
            </w:r>
            <w:proofErr w:type="spellEnd"/>
            <w:r w:rsidRPr="005A6C17">
              <w:rPr>
                <w:rFonts w:ascii="Calibri" w:eastAsia="Times New Roman" w:hAnsi="Calibri" w:cs="Calibri"/>
                <w:lang w:val="ru-RU" w:eastAsia="ru-RU"/>
              </w:rPr>
              <w:t xml:space="preserve"> – </w:t>
            </w:r>
            <w:proofErr w:type="gramStart"/>
            <w:r w:rsidRPr="005A6C17">
              <w:rPr>
                <w:rFonts w:ascii="Calibri" w:eastAsia="Times New Roman" w:hAnsi="Calibri" w:cs="Calibri"/>
                <w:lang w:val="ru-RU" w:eastAsia="ru-RU"/>
              </w:rPr>
              <w:t>ши в</w:t>
            </w:r>
            <w:proofErr w:type="gramEnd"/>
            <w:r w:rsidRPr="005A6C17">
              <w:rPr>
                <w:rFonts w:ascii="Calibri" w:eastAsia="Times New Roman" w:hAnsi="Calibri" w:cs="Calibri"/>
                <w:lang w:val="ru-RU" w:eastAsia="ru-RU"/>
              </w:rPr>
              <w:t xml:space="preserve"> словах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Правописание сочетаний </w:t>
            </w:r>
            <w:proofErr w:type="spellStart"/>
            <w:r w:rsidRPr="005A6C17">
              <w:rPr>
                <w:rFonts w:ascii="Calibri" w:eastAsia="Times New Roman" w:hAnsi="Calibri" w:cs="Calibri"/>
                <w:lang w:val="ru-RU" w:eastAsia="ru-RU"/>
              </w:rPr>
              <w:t>жи</w:t>
            </w:r>
            <w:proofErr w:type="spellEnd"/>
            <w:r w:rsidRPr="005A6C17">
              <w:rPr>
                <w:rFonts w:ascii="Calibri" w:eastAsia="Times New Roman" w:hAnsi="Calibri" w:cs="Calibri"/>
                <w:lang w:val="ru-RU" w:eastAsia="ru-RU"/>
              </w:rPr>
              <w:t xml:space="preserve">, ши, </w:t>
            </w:r>
            <w:proofErr w:type="spellStart"/>
            <w:r w:rsidRPr="005A6C17">
              <w:rPr>
                <w:rFonts w:ascii="Calibri" w:eastAsia="Times New Roman" w:hAnsi="Calibri" w:cs="Calibri"/>
                <w:lang w:val="ru-RU" w:eastAsia="ru-RU"/>
              </w:rPr>
              <w:t>ча</w:t>
            </w:r>
            <w:proofErr w:type="spellEnd"/>
            <w:r w:rsidRPr="005A6C17">
              <w:rPr>
                <w:rFonts w:ascii="Calibri" w:eastAsia="Times New Roman" w:hAnsi="Calibri" w:cs="Calibri"/>
                <w:lang w:val="ru-RU" w:eastAsia="ru-RU"/>
              </w:rPr>
              <w:t xml:space="preserve">, ща, </w:t>
            </w:r>
            <w:proofErr w:type="gramStart"/>
            <w:r w:rsidRPr="005A6C17">
              <w:rPr>
                <w:rFonts w:ascii="Calibri" w:eastAsia="Times New Roman" w:hAnsi="Calibri" w:cs="Calibri"/>
                <w:lang w:val="ru-RU" w:eastAsia="ru-RU"/>
              </w:rPr>
              <w:t>чу</w:t>
            </w:r>
            <w:proofErr w:type="gramEnd"/>
            <w:r w:rsidRPr="005A6C17">
              <w:rPr>
                <w:rFonts w:ascii="Calibri" w:eastAsia="Times New Roman" w:hAnsi="Calibri" w:cs="Calibri"/>
                <w:lang w:val="ru-RU" w:eastAsia="ru-RU"/>
              </w:rPr>
              <w:t xml:space="preserve">, </w:t>
            </w:r>
            <w:proofErr w:type="spellStart"/>
            <w:r w:rsidRPr="005A6C17">
              <w:rPr>
                <w:rFonts w:ascii="Calibri" w:eastAsia="Times New Roman" w:hAnsi="Calibri" w:cs="Calibri"/>
                <w:lang w:val="ru-RU" w:eastAsia="ru-RU"/>
              </w:rPr>
              <w:t>щу</w:t>
            </w:r>
            <w:proofErr w:type="spellEnd"/>
            <w:r w:rsidRPr="005A6C17">
              <w:rPr>
                <w:rFonts w:ascii="Calibri" w:eastAsia="Times New Roman" w:hAnsi="Calibri" w:cs="Calibri"/>
                <w:lang w:val="ru-RU" w:eastAsia="ru-RU"/>
              </w:rPr>
              <w:t xml:space="preserve"> под ударением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Написание </w:t>
            </w:r>
            <w:proofErr w:type="spellStart"/>
            <w:proofErr w:type="gramStart"/>
            <w:r w:rsidRPr="005A6C17">
              <w:rPr>
                <w:rFonts w:ascii="Calibri" w:eastAsia="Times New Roman" w:hAnsi="Calibri" w:cs="Calibri"/>
                <w:lang w:val="ru-RU" w:eastAsia="ru-RU"/>
              </w:rPr>
              <w:t>ча</w:t>
            </w:r>
            <w:proofErr w:type="spellEnd"/>
            <w:r w:rsidRPr="005A6C17">
              <w:rPr>
                <w:rFonts w:ascii="Calibri" w:eastAsia="Times New Roman" w:hAnsi="Calibri" w:cs="Calibri"/>
                <w:lang w:val="ru-RU" w:eastAsia="ru-RU"/>
              </w:rPr>
              <w:t xml:space="preserve"> – ща</w:t>
            </w:r>
            <w:proofErr w:type="gramEnd"/>
            <w:r w:rsidRPr="005A6C17">
              <w:rPr>
                <w:rFonts w:ascii="Calibri" w:eastAsia="Times New Roman" w:hAnsi="Calibri" w:cs="Calibri"/>
                <w:lang w:val="ru-RU" w:eastAsia="ru-RU"/>
              </w:rPr>
              <w:t xml:space="preserve"> в словах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Правописание сочетаний </w:t>
            </w:r>
            <w:proofErr w:type="spellStart"/>
            <w:r w:rsidRPr="005A6C17">
              <w:rPr>
                <w:rFonts w:ascii="Calibri" w:eastAsia="Times New Roman" w:hAnsi="Calibri" w:cs="Calibri"/>
                <w:lang w:val="ru-RU" w:eastAsia="ru-RU"/>
              </w:rPr>
              <w:t>жи</w:t>
            </w:r>
            <w:proofErr w:type="spellEnd"/>
            <w:r w:rsidRPr="005A6C17">
              <w:rPr>
                <w:rFonts w:ascii="Calibri" w:eastAsia="Times New Roman" w:hAnsi="Calibri" w:cs="Calibri"/>
                <w:lang w:val="ru-RU" w:eastAsia="ru-RU"/>
              </w:rPr>
              <w:t xml:space="preserve">, ши, </w:t>
            </w:r>
            <w:proofErr w:type="spellStart"/>
            <w:r w:rsidRPr="005A6C17">
              <w:rPr>
                <w:rFonts w:ascii="Calibri" w:eastAsia="Times New Roman" w:hAnsi="Calibri" w:cs="Calibri"/>
                <w:lang w:val="ru-RU" w:eastAsia="ru-RU"/>
              </w:rPr>
              <w:t>ча</w:t>
            </w:r>
            <w:proofErr w:type="spellEnd"/>
            <w:r w:rsidRPr="005A6C17">
              <w:rPr>
                <w:rFonts w:ascii="Calibri" w:eastAsia="Times New Roman" w:hAnsi="Calibri" w:cs="Calibri"/>
                <w:lang w:val="ru-RU" w:eastAsia="ru-RU"/>
              </w:rPr>
              <w:t xml:space="preserve">, ща, </w:t>
            </w:r>
            <w:proofErr w:type="gramStart"/>
            <w:r w:rsidRPr="005A6C17">
              <w:rPr>
                <w:rFonts w:ascii="Calibri" w:eastAsia="Times New Roman" w:hAnsi="Calibri" w:cs="Calibri"/>
                <w:lang w:val="ru-RU" w:eastAsia="ru-RU"/>
              </w:rPr>
              <w:t>чу</w:t>
            </w:r>
            <w:proofErr w:type="gramEnd"/>
            <w:r w:rsidRPr="005A6C17">
              <w:rPr>
                <w:rFonts w:ascii="Calibri" w:eastAsia="Times New Roman" w:hAnsi="Calibri" w:cs="Calibri"/>
                <w:lang w:val="ru-RU" w:eastAsia="ru-RU"/>
              </w:rPr>
              <w:t xml:space="preserve">, </w:t>
            </w:r>
            <w:proofErr w:type="spellStart"/>
            <w:r w:rsidRPr="005A6C17">
              <w:rPr>
                <w:rFonts w:ascii="Calibri" w:eastAsia="Times New Roman" w:hAnsi="Calibri" w:cs="Calibri"/>
                <w:lang w:val="ru-RU" w:eastAsia="ru-RU"/>
              </w:rPr>
              <w:t>щу</w:t>
            </w:r>
            <w:proofErr w:type="spellEnd"/>
            <w:r w:rsidRPr="005A6C17">
              <w:rPr>
                <w:rFonts w:ascii="Calibri" w:eastAsia="Times New Roman" w:hAnsi="Calibri" w:cs="Calibri"/>
                <w:lang w:val="ru-RU" w:eastAsia="ru-RU"/>
              </w:rPr>
              <w:t xml:space="preserve"> под ударением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proofErr w:type="gramStart"/>
            <w:r w:rsidRPr="005A6C17">
              <w:rPr>
                <w:rFonts w:ascii="Calibri" w:eastAsia="Times New Roman" w:hAnsi="Calibri" w:cs="Calibri"/>
                <w:lang w:val="ru-RU" w:eastAsia="ru-RU"/>
              </w:rPr>
              <w:t>Написание</w:t>
            </w:r>
            <w:proofErr w:type="gramEnd"/>
            <w:r w:rsidRPr="005A6C17">
              <w:rPr>
                <w:rFonts w:ascii="Calibri" w:eastAsia="Times New Roman" w:hAnsi="Calibri" w:cs="Calibri"/>
                <w:lang w:val="ru-RU" w:eastAsia="ru-RU"/>
              </w:rPr>
              <w:t xml:space="preserve"> чу – </w:t>
            </w:r>
            <w:proofErr w:type="spellStart"/>
            <w:r w:rsidRPr="005A6C17">
              <w:rPr>
                <w:rFonts w:ascii="Calibri" w:eastAsia="Times New Roman" w:hAnsi="Calibri" w:cs="Calibri"/>
                <w:lang w:val="ru-RU" w:eastAsia="ru-RU"/>
              </w:rPr>
              <w:t>щу</w:t>
            </w:r>
            <w:proofErr w:type="spellEnd"/>
            <w:r w:rsidRPr="005A6C17">
              <w:rPr>
                <w:rFonts w:ascii="Calibri" w:eastAsia="Times New Roman" w:hAnsi="Calibri" w:cs="Calibri"/>
                <w:lang w:val="ru-RU" w:eastAsia="ru-RU"/>
              </w:rPr>
              <w:t xml:space="preserve"> в словах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Правописание сочетаний </w:t>
            </w:r>
            <w:proofErr w:type="spellStart"/>
            <w:r w:rsidRPr="005A6C17">
              <w:rPr>
                <w:rFonts w:ascii="Calibri" w:eastAsia="Times New Roman" w:hAnsi="Calibri" w:cs="Calibri"/>
                <w:lang w:val="ru-RU" w:eastAsia="ru-RU"/>
              </w:rPr>
              <w:t>жи</w:t>
            </w:r>
            <w:proofErr w:type="spellEnd"/>
            <w:r w:rsidRPr="005A6C17">
              <w:rPr>
                <w:rFonts w:ascii="Calibri" w:eastAsia="Times New Roman" w:hAnsi="Calibri" w:cs="Calibri"/>
                <w:lang w:val="ru-RU" w:eastAsia="ru-RU"/>
              </w:rPr>
              <w:t xml:space="preserve">, ши, </w:t>
            </w:r>
            <w:proofErr w:type="spellStart"/>
            <w:r w:rsidRPr="005A6C17">
              <w:rPr>
                <w:rFonts w:ascii="Calibri" w:eastAsia="Times New Roman" w:hAnsi="Calibri" w:cs="Calibri"/>
                <w:lang w:val="ru-RU" w:eastAsia="ru-RU"/>
              </w:rPr>
              <w:t>ча</w:t>
            </w:r>
            <w:proofErr w:type="spellEnd"/>
            <w:r w:rsidRPr="005A6C17">
              <w:rPr>
                <w:rFonts w:ascii="Calibri" w:eastAsia="Times New Roman" w:hAnsi="Calibri" w:cs="Calibri"/>
                <w:lang w:val="ru-RU" w:eastAsia="ru-RU"/>
              </w:rPr>
              <w:t xml:space="preserve">, ща, </w:t>
            </w:r>
            <w:proofErr w:type="gramStart"/>
            <w:r w:rsidRPr="005A6C17">
              <w:rPr>
                <w:rFonts w:ascii="Calibri" w:eastAsia="Times New Roman" w:hAnsi="Calibri" w:cs="Calibri"/>
                <w:lang w:val="ru-RU" w:eastAsia="ru-RU"/>
              </w:rPr>
              <w:t>чу</w:t>
            </w:r>
            <w:proofErr w:type="gramEnd"/>
            <w:r w:rsidRPr="005A6C17">
              <w:rPr>
                <w:rFonts w:ascii="Calibri" w:eastAsia="Times New Roman" w:hAnsi="Calibri" w:cs="Calibri"/>
                <w:lang w:val="ru-RU" w:eastAsia="ru-RU"/>
              </w:rPr>
              <w:t xml:space="preserve">, </w:t>
            </w:r>
            <w:proofErr w:type="spellStart"/>
            <w:r w:rsidRPr="005A6C17">
              <w:rPr>
                <w:rFonts w:ascii="Calibri" w:eastAsia="Times New Roman" w:hAnsi="Calibri" w:cs="Calibri"/>
                <w:lang w:val="ru-RU" w:eastAsia="ru-RU"/>
              </w:rPr>
              <w:t>щу</w:t>
            </w:r>
            <w:proofErr w:type="spellEnd"/>
            <w:r w:rsidRPr="005A6C17">
              <w:rPr>
                <w:rFonts w:ascii="Calibri" w:eastAsia="Times New Roman" w:hAnsi="Calibri" w:cs="Calibri"/>
                <w:lang w:val="ru-RU" w:eastAsia="ru-RU"/>
              </w:rPr>
              <w:t xml:space="preserve"> под ударением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Написание </w:t>
            </w:r>
            <w:proofErr w:type="spellStart"/>
            <w:r w:rsidRPr="005A6C17">
              <w:rPr>
                <w:rFonts w:ascii="Calibri" w:eastAsia="Times New Roman" w:hAnsi="Calibri" w:cs="Calibri"/>
                <w:lang w:val="ru-RU" w:eastAsia="ru-RU"/>
              </w:rPr>
              <w:t>жи</w:t>
            </w:r>
            <w:proofErr w:type="spellEnd"/>
            <w:r w:rsidRPr="005A6C17">
              <w:rPr>
                <w:rFonts w:ascii="Calibri" w:eastAsia="Times New Roman" w:hAnsi="Calibri" w:cs="Calibri"/>
                <w:lang w:val="ru-RU" w:eastAsia="ru-RU"/>
              </w:rPr>
              <w:t xml:space="preserve"> – ши, </w:t>
            </w:r>
            <w:proofErr w:type="spellStart"/>
            <w:proofErr w:type="gramStart"/>
            <w:r w:rsidRPr="005A6C17">
              <w:rPr>
                <w:rFonts w:ascii="Calibri" w:eastAsia="Times New Roman" w:hAnsi="Calibri" w:cs="Calibri"/>
                <w:lang w:val="ru-RU" w:eastAsia="ru-RU"/>
              </w:rPr>
              <w:t>ча</w:t>
            </w:r>
            <w:proofErr w:type="spellEnd"/>
            <w:r w:rsidRPr="005A6C17">
              <w:rPr>
                <w:rFonts w:ascii="Calibri" w:eastAsia="Times New Roman" w:hAnsi="Calibri" w:cs="Calibri"/>
                <w:lang w:val="ru-RU" w:eastAsia="ru-RU"/>
              </w:rPr>
              <w:t xml:space="preserve"> – ща</w:t>
            </w:r>
            <w:proofErr w:type="gramEnd"/>
            <w:r w:rsidRPr="005A6C17">
              <w:rPr>
                <w:rFonts w:ascii="Calibri" w:eastAsia="Times New Roman" w:hAnsi="Calibri" w:cs="Calibri"/>
                <w:lang w:val="ru-RU" w:eastAsia="ru-RU"/>
              </w:rPr>
              <w:t xml:space="preserve">, чу – </w:t>
            </w:r>
            <w:proofErr w:type="spellStart"/>
            <w:r w:rsidRPr="005A6C17">
              <w:rPr>
                <w:rFonts w:ascii="Calibri" w:eastAsia="Times New Roman" w:hAnsi="Calibri" w:cs="Calibri"/>
                <w:lang w:val="ru-RU" w:eastAsia="ru-RU"/>
              </w:rPr>
              <w:t>щу</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Правописание сочетаний </w:t>
            </w:r>
            <w:proofErr w:type="spellStart"/>
            <w:r w:rsidRPr="005A6C17">
              <w:rPr>
                <w:rFonts w:ascii="Calibri" w:eastAsia="Times New Roman" w:hAnsi="Calibri" w:cs="Calibri"/>
                <w:lang w:val="ru-RU" w:eastAsia="ru-RU"/>
              </w:rPr>
              <w:t>жи</w:t>
            </w:r>
            <w:proofErr w:type="spellEnd"/>
            <w:r w:rsidRPr="005A6C17">
              <w:rPr>
                <w:rFonts w:ascii="Calibri" w:eastAsia="Times New Roman" w:hAnsi="Calibri" w:cs="Calibri"/>
                <w:lang w:val="ru-RU" w:eastAsia="ru-RU"/>
              </w:rPr>
              <w:t xml:space="preserve">, ши, </w:t>
            </w:r>
            <w:proofErr w:type="spellStart"/>
            <w:r w:rsidRPr="005A6C17">
              <w:rPr>
                <w:rFonts w:ascii="Calibri" w:eastAsia="Times New Roman" w:hAnsi="Calibri" w:cs="Calibri"/>
                <w:lang w:val="ru-RU" w:eastAsia="ru-RU"/>
              </w:rPr>
              <w:t>ча</w:t>
            </w:r>
            <w:proofErr w:type="spellEnd"/>
            <w:r w:rsidRPr="005A6C17">
              <w:rPr>
                <w:rFonts w:ascii="Calibri" w:eastAsia="Times New Roman" w:hAnsi="Calibri" w:cs="Calibri"/>
                <w:lang w:val="ru-RU" w:eastAsia="ru-RU"/>
              </w:rPr>
              <w:t xml:space="preserve">, ща, </w:t>
            </w:r>
            <w:proofErr w:type="gramStart"/>
            <w:r w:rsidRPr="005A6C17">
              <w:rPr>
                <w:rFonts w:ascii="Calibri" w:eastAsia="Times New Roman" w:hAnsi="Calibri" w:cs="Calibri"/>
                <w:lang w:val="ru-RU" w:eastAsia="ru-RU"/>
              </w:rPr>
              <w:t>чу</w:t>
            </w:r>
            <w:proofErr w:type="gramEnd"/>
            <w:r w:rsidRPr="005A6C17">
              <w:rPr>
                <w:rFonts w:ascii="Calibri" w:eastAsia="Times New Roman" w:hAnsi="Calibri" w:cs="Calibri"/>
                <w:lang w:val="ru-RU" w:eastAsia="ru-RU"/>
              </w:rPr>
              <w:t xml:space="preserve">, </w:t>
            </w:r>
            <w:proofErr w:type="spellStart"/>
            <w:r w:rsidRPr="005A6C17">
              <w:rPr>
                <w:rFonts w:ascii="Calibri" w:eastAsia="Times New Roman" w:hAnsi="Calibri" w:cs="Calibri"/>
                <w:lang w:val="ru-RU" w:eastAsia="ru-RU"/>
              </w:rPr>
              <w:t>щу</w:t>
            </w:r>
            <w:proofErr w:type="spellEnd"/>
            <w:r w:rsidRPr="005A6C17">
              <w:rPr>
                <w:rFonts w:ascii="Calibri" w:eastAsia="Times New Roman" w:hAnsi="Calibri" w:cs="Calibri"/>
                <w:lang w:val="ru-RU" w:eastAsia="ru-RU"/>
              </w:rPr>
              <w:t xml:space="preserve"> под ударением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Парные звонкие и глухие с</w:t>
            </w:r>
            <w:r w:rsidRPr="005A6C17">
              <w:rPr>
                <w:rFonts w:ascii="Calibri" w:eastAsia="Times New Roman" w:hAnsi="Calibri" w:cs="Calibri"/>
                <w:lang w:val="ru-RU" w:eastAsia="ru-RU"/>
              </w:rPr>
              <w:t>о</w:t>
            </w:r>
            <w:r w:rsidRPr="005A6C17">
              <w:rPr>
                <w:rFonts w:ascii="Calibri" w:eastAsia="Times New Roman" w:hAnsi="Calibri" w:cs="Calibri"/>
                <w:lang w:val="ru-RU" w:eastAsia="ru-RU"/>
              </w:rPr>
              <w:t>гласные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звонкие и глухие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Различение б – </w:t>
            </w:r>
            <w:proofErr w:type="gramStart"/>
            <w:r w:rsidRPr="005A6C17">
              <w:rPr>
                <w:rFonts w:ascii="Calibri" w:eastAsia="Times New Roman" w:hAnsi="Calibri" w:cs="Calibri"/>
                <w:lang w:val="ru-RU" w:eastAsia="ru-RU"/>
              </w:rPr>
              <w:t>п</w:t>
            </w:r>
            <w:proofErr w:type="gramEnd"/>
            <w:r w:rsidRPr="005A6C17">
              <w:rPr>
                <w:rFonts w:ascii="Calibri" w:eastAsia="Times New Roman" w:hAnsi="Calibri" w:cs="Calibri"/>
                <w:lang w:val="ru-RU" w:eastAsia="ru-RU"/>
              </w:rPr>
              <w:t>, в – ф</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в сильной позиции в - ф, включая мягкие пары</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Различение в сильной позиции б - </w:t>
            </w:r>
            <w:proofErr w:type="gramStart"/>
            <w:r w:rsidRPr="005A6C17">
              <w:rPr>
                <w:rFonts w:ascii="Calibri" w:eastAsia="Times New Roman" w:hAnsi="Calibri" w:cs="Calibri"/>
                <w:lang w:val="ru-RU" w:eastAsia="ru-RU"/>
              </w:rPr>
              <w:t>п</w:t>
            </w:r>
            <w:proofErr w:type="gramEnd"/>
            <w:r w:rsidRPr="005A6C17">
              <w:rPr>
                <w:rFonts w:ascii="Calibri" w:eastAsia="Times New Roman" w:hAnsi="Calibri" w:cs="Calibri"/>
                <w:lang w:val="ru-RU" w:eastAsia="ru-RU"/>
              </w:rPr>
              <w:t>, включая мягкие пары</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Различение д – т, г – </w:t>
            </w:r>
            <w:proofErr w:type="gramStart"/>
            <w:r w:rsidRPr="005A6C17">
              <w:rPr>
                <w:rFonts w:ascii="Calibri" w:eastAsia="Times New Roman" w:hAnsi="Calibri" w:cs="Calibri"/>
                <w:lang w:val="ru-RU" w:eastAsia="ru-RU"/>
              </w:rPr>
              <w:t>к</w:t>
            </w:r>
            <w:proofErr w:type="gram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Различение в сильной позиции г - </w:t>
            </w:r>
            <w:proofErr w:type="gramStart"/>
            <w:r w:rsidRPr="005A6C17">
              <w:rPr>
                <w:rFonts w:ascii="Calibri" w:eastAsia="Times New Roman" w:hAnsi="Calibri" w:cs="Calibri"/>
                <w:lang w:val="ru-RU" w:eastAsia="ru-RU"/>
              </w:rPr>
              <w:t>к</w:t>
            </w:r>
            <w:proofErr w:type="gramEnd"/>
            <w:r w:rsidRPr="005A6C17">
              <w:rPr>
                <w:rFonts w:ascii="Calibri" w:eastAsia="Times New Roman" w:hAnsi="Calibri" w:cs="Calibri"/>
                <w:lang w:val="ru-RU" w:eastAsia="ru-RU"/>
              </w:rPr>
              <w:t>, включая мягкие пары</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в сильной позиции д - т, включая мягкие пары</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Различение ж – ш, з – </w:t>
            </w:r>
            <w:proofErr w:type="gramStart"/>
            <w:r w:rsidRPr="005A6C17">
              <w:rPr>
                <w:rFonts w:ascii="Calibri" w:eastAsia="Times New Roman" w:hAnsi="Calibri" w:cs="Calibri"/>
                <w:lang w:val="ru-RU" w:eastAsia="ru-RU"/>
              </w:rPr>
              <w:t>с</w:t>
            </w:r>
            <w:proofErr w:type="gram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в сильной позиции з - с, включая мягкие пары</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в сильной позиции ж - ш</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Наблюдение за звонкими и глухими согласными на конце слова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звонкие и глухие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звонких и глухих согласных на конце слова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звонкие и глухие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Проверка написания звонких и глухих согласных на конце слова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звонкие и глухие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Проверка написания звонких и глухих согласных на конце слова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звонкие и глухие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Проверка написания звонких и глухих согласных на конце слова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звонкие и глухие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Правила правописания в словах. Закрепление знаний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Правила правописания в словах. Закрепление знаний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Правила правописания в словах. Закрепление знаний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Диктант</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звонкие и глухие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Повторение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звонкие и глухие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Согласные твёрдые и мягкие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Слово</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Слово</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Названия предметов. Различение их по вопросам кто? что?</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отвечающие на вопросы кто? что?</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Обобщающее название для группы однородных предметов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отвечающие на вопросы кто? что?</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Выделение названий предмета из предложения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отвечающие на вопросы кто? что?</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Выделение названий предмета из предложения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отвечающие на вопросы кто? что?</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Выделение названий предмета из предложения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отвечающие на вопросы кто? что?</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Большая буква в именах, фамилиях, отчествах людей и кличках животных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заглавной буквы в именах, фамилиях, отчествах людей, кличках ж</w:t>
            </w:r>
            <w:r w:rsidRPr="005A6C17">
              <w:rPr>
                <w:rFonts w:ascii="Calibri" w:eastAsia="Times New Roman" w:hAnsi="Calibri" w:cs="Calibri"/>
                <w:lang w:val="ru-RU" w:eastAsia="ru-RU"/>
              </w:rPr>
              <w:t>и</w:t>
            </w:r>
            <w:r w:rsidRPr="005A6C17">
              <w:rPr>
                <w:rFonts w:ascii="Calibri" w:eastAsia="Times New Roman" w:hAnsi="Calibri" w:cs="Calibri"/>
                <w:lang w:val="ru-RU" w:eastAsia="ru-RU"/>
              </w:rPr>
              <w:t>вотных, названиях городов, улиц, площадей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Названия действий. Различение их по вопросам что делает? что делают?</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proofErr w:type="gramStart"/>
            <w:r w:rsidRPr="005A6C17">
              <w:rPr>
                <w:rFonts w:ascii="Calibri" w:eastAsia="Times New Roman" w:hAnsi="Calibri" w:cs="Calibri"/>
                <w:lang w:val="ru-RU" w:eastAsia="ru-RU"/>
              </w:rPr>
              <w:t>Слова, отвечающие на вопросы что делает</w:t>
            </w:r>
            <w:proofErr w:type="gramEnd"/>
            <w:r w:rsidRPr="005A6C17">
              <w:rPr>
                <w:rFonts w:ascii="Calibri" w:eastAsia="Times New Roman" w:hAnsi="Calibri" w:cs="Calibri"/>
                <w:lang w:val="ru-RU" w:eastAsia="ru-RU"/>
              </w:rPr>
              <w:t>? Что делают? что делал? что будет делать?</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названий действий по вопросам что делал? что делала? что</w:t>
            </w:r>
            <w:r w:rsidRPr="005A6C17">
              <w:rPr>
                <w:rFonts w:ascii="Calibri" w:eastAsia="Times New Roman" w:hAnsi="Calibri" w:cs="Calibri"/>
                <w:lang w:val="ru-RU" w:eastAsia="ru-RU"/>
              </w:rPr>
              <w:br/>
              <w:t>сделал? что сделала?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proofErr w:type="gramStart"/>
            <w:r w:rsidRPr="005A6C17">
              <w:rPr>
                <w:rFonts w:ascii="Calibri" w:eastAsia="Times New Roman" w:hAnsi="Calibri" w:cs="Calibri"/>
                <w:lang w:val="ru-RU" w:eastAsia="ru-RU"/>
              </w:rPr>
              <w:t>Слова, отвечающие на вопросы что делает</w:t>
            </w:r>
            <w:proofErr w:type="gramEnd"/>
            <w:r w:rsidRPr="005A6C17">
              <w:rPr>
                <w:rFonts w:ascii="Calibri" w:eastAsia="Times New Roman" w:hAnsi="Calibri" w:cs="Calibri"/>
                <w:lang w:val="ru-RU" w:eastAsia="ru-RU"/>
              </w:rPr>
              <w:t>? Что делают? что делал? что будет делать?</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названий действий по вопросам что делал? что делала? что</w:t>
            </w:r>
            <w:r w:rsidRPr="005A6C17">
              <w:rPr>
                <w:rFonts w:ascii="Calibri" w:eastAsia="Times New Roman" w:hAnsi="Calibri" w:cs="Calibri"/>
                <w:lang w:val="ru-RU" w:eastAsia="ru-RU"/>
              </w:rPr>
              <w:br/>
              <w:t>делали? что сделал? что сделала? что сделали?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proofErr w:type="gramStart"/>
            <w:r w:rsidRPr="005A6C17">
              <w:rPr>
                <w:rFonts w:ascii="Calibri" w:eastAsia="Times New Roman" w:hAnsi="Calibri" w:cs="Calibri"/>
                <w:lang w:val="ru-RU" w:eastAsia="ru-RU"/>
              </w:rPr>
              <w:t>Слова, отвечающие на вопросы что делает</w:t>
            </w:r>
            <w:proofErr w:type="gramEnd"/>
            <w:r w:rsidRPr="005A6C17">
              <w:rPr>
                <w:rFonts w:ascii="Calibri" w:eastAsia="Times New Roman" w:hAnsi="Calibri" w:cs="Calibri"/>
                <w:lang w:val="ru-RU" w:eastAsia="ru-RU"/>
              </w:rPr>
              <w:t>? Что делают? что делал? что будет делать?</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названий действий по вопросам что делал? что делала? что</w:t>
            </w:r>
            <w:r w:rsidRPr="005A6C17">
              <w:rPr>
                <w:rFonts w:ascii="Calibri" w:eastAsia="Times New Roman" w:hAnsi="Calibri" w:cs="Calibri"/>
                <w:lang w:val="ru-RU" w:eastAsia="ru-RU"/>
              </w:rPr>
              <w:br/>
              <w:t>делали? что сделал? что сделала? что сделали?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proofErr w:type="gramStart"/>
            <w:r w:rsidRPr="005A6C17">
              <w:rPr>
                <w:rFonts w:ascii="Calibri" w:eastAsia="Times New Roman" w:hAnsi="Calibri" w:cs="Calibri"/>
                <w:lang w:val="ru-RU" w:eastAsia="ru-RU"/>
              </w:rPr>
              <w:t>Слова, отвечающие на вопросы что делает</w:t>
            </w:r>
            <w:proofErr w:type="gramEnd"/>
            <w:r w:rsidRPr="005A6C17">
              <w:rPr>
                <w:rFonts w:ascii="Calibri" w:eastAsia="Times New Roman" w:hAnsi="Calibri" w:cs="Calibri"/>
                <w:lang w:val="ru-RU" w:eastAsia="ru-RU"/>
              </w:rPr>
              <w:t>? Что делают? что делал? что будет делать?</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названий действий по вопросам что сделает? что сделают?</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proofErr w:type="gramStart"/>
            <w:r w:rsidRPr="005A6C17">
              <w:rPr>
                <w:rFonts w:ascii="Calibri" w:eastAsia="Times New Roman" w:hAnsi="Calibri" w:cs="Calibri"/>
                <w:lang w:val="ru-RU" w:eastAsia="ru-RU"/>
              </w:rPr>
              <w:t>Слова, отвечающие на вопросы что делает</w:t>
            </w:r>
            <w:proofErr w:type="gramEnd"/>
            <w:r w:rsidRPr="005A6C17">
              <w:rPr>
                <w:rFonts w:ascii="Calibri" w:eastAsia="Times New Roman" w:hAnsi="Calibri" w:cs="Calibri"/>
                <w:lang w:val="ru-RU" w:eastAsia="ru-RU"/>
              </w:rPr>
              <w:t>? Что делают? что делал? что будет делать?</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Постановка вопросов к названиям действий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proofErr w:type="gramStart"/>
            <w:r w:rsidRPr="005A6C17">
              <w:rPr>
                <w:rFonts w:ascii="Calibri" w:eastAsia="Times New Roman" w:hAnsi="Calibri" w:cs="Calibri"/>
                <w:lang w:val="ru-RU" w:eastAsia="ru-RU"/>
              </w:rPr>
              <w:t>Слова, отвечающие на вопросы что делает</w:t>
            </w:r>
            <w:proofErr w:type="gramEnd"/>
            <w:r w:rsidRPr="005A6C17">
              <w:rPr>
                <w:rFonts w:ascii="Calibri" w:eastAsia="Times New Roman" w:hAnsi="Calibri" w:cs="Calibri"/>
                <w:lang w:val="ru-RU" w:eastAsia="ru-RU"/>
              </w:rPr>
              <w:t>? Что делают? что делал? что будет делать?</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Постановка вопросов к названиям действий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proofErr w:type="gramStart"/>
            <w:r w:rsidRPr="005A6C17">
              <w:rPr>
                <w:rFonts w:ascii="Calibri" w:eastAsia="Times New Roman" w:hAnsi="Calibri" w:cs="Calibri"/>
                <w:lang w:val="ru-RU" w:eastAsia="ru-RU"/>
              </w:rPr>
              <w:t>Слова, отвечающие на вопросы что делает</w:t>
            </w:r>
            <w:proofErr w:type="gramEnd"/>
            <w:r w:rsidRPr="005A6C17">
              <w:rPr>
                <w:rFonts w:ascii="Calibri" w:eastAsia="Times New Roman" w:hAnsi="Calibri" w:cs="Calibri"/>
                <w:lang w:val="ru-RU" w:eastAsia="ru-RU"/>
              </w:rPr>
              <w:t>? Что делают? что делал? что будет делать?</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Подбор названий действий к названиям предметов по вопросам</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proofErr w:type="gramStart"/>
            <w:r w:rsidRPr="005A6C17">
              <w:rPr>
                <w:rFonts w:ascii="Calibri" w:eastAsia="Times New Roman" w:hAnsi="Calibri" w:cs="Calibri"/>
                <w:lang w:val="ru-RU" w:eastAsia="ru-RU"/>
              </w:rPr>
              <w:t>Слова, отвечающие на вопросы что делает</w:t>
            </w:r>
            <w:proofErr w:type="gramEnd"/>
            <w:r w:rsidRPr="005A6C17">
              <w:rPr>
                <w:rFonts w:ascii="Calibri" w:eastAsia="Times New Roman" w:hAnsi="Calibri" w:cs="Calibri"/>
                <w:lang w:val="ru-RU" w:eastAsia="ru-RU"/>
              </w:rPr>
              <w:t>? Что делают? что делал? что будет делать?</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Диктант</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Повторение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Определение признака предмета по вопросам </w:t>
            </w:r>
            <w:proofErr w:type="gramStart"/>
            <w:r w:rsidRPr="005A6C17">
              <w:rPr>
                <w:rFonts w:ascii="Calibri" w:eastAsia="Times New Roman" w:hAnsi="Calibri" w:cs="Calibri"/>
                <w:lang w:val="ru-RU" w:eastAsia="ru-RU"/>
              </w:rPr>
              <w:t>какой</w:t>
            </w:r>
            <w:proofErr w:type="gramEnd"/>
            <w:r w:rsidRPr="005A6C17">
              <w:rPr>
                <w:rFonts w:ascii="Calibri" w:eastAsia="Times New Roman" w:hAnsi="Calibri" w:cs="Calibri"/>
                <w:lang w:val="ru-RU" w:eastAsia="ru-RU"/>
              </w:rPr>
              <w:t>? какая? какое? к</w:t>
            </w:r>
            <w:r w:rsidRPr="005A6C17">
              <w:rPr>
                <w:rFonts w:ascii="Calibri" w:eastAsia="Times New Roman" w:hAnsi="Calibri" w:cs="Calibri"/>
                <w:lang w:val="ru-RU" w:eastAsia="ru-RU"/>
              </w:rPr>
              <w:t>а</w:t>
            </w:r>
            <w:r w:rsidRPr="005A6C17">
              <w:rPr>
                <w:rFonts w:ascii="Calibri" w:eastAsia="Times New Roman" w:hAnsi="Calibri" w:cs="Calibri"/>
                <w:lang w:val="ru-RU" w:eastAsia="ru-RU"/>
              </w:rPr>
              <w:t>кие?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признак предмета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Слова, отвечающие на вопросы </w:t>
            </w:r>
            <w:proofErr w:type="gramStart"/>
            <w:r w:rsidRPr="005A6C17">
              <w:rPr>
                <w:rFonts w:ascii="Calibri" w:eastAsia="Times New Roman" w:hAnsi="Calibri" w:cs="Calibri"/>
                <w:lang w:val="ru-RU" w:eastAsia="ru-RU"/>
              </w:rPr>
              <w:t>какой</w:t>
            </w:r>
            <w:proofErr w:type="gramEnd"/>
            <w:r w:rsidRPr="005A6C17">
              <w:rPr>
                <w:rFonts w:ascii="Calibri" w:eastAsia="Times New Roman" w:hAnsi="Calibri" w:cs="Calibri"/>
                <w:lang w:val="ru-RU" w:eastAsia="ru-RU"/>
              </w:rPr>
              <w:t>? какая? какое? какие?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Различение предметов по их признакам</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признак предмета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Слова, отвечающие на вопросы </w:t>
            </w:r>
            <w:proofErr w:type="gramStart"/>
            <w:r w:rsidRPr="005A6C17">
              <w:rPr>
                <w:rFonts w:ascii="Calibri" w:eastAsia="Times New Roman" w:hAnsi="Calibri" w:cs="Calibri"/>
                <w:lang w:val="ru-RU" w:eastAsia="ru-RU"/>
              </w:rPr>
              <w:t>какой</w:t>
            </w:r>
            <w:proofErr w:type="gramEnd"/>
            <w:r w:rsidRPr="005A6C17">
              <w:rPr>
                <w:rFonts w:ascii="Calibri" w:eastAsia="Times New Roman" w:hAnsi="Calibri" w:cs="Calibri"/>
                <w:lang w:val="ru-RU" w:eastAsia="ru-RU"/>
              </w:rPr>
              <w:t>? какая? какое? какие?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Постановка вопросов к названиям признаков предмета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признак предмета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Слова, отвечающие на вопросы </w:t>
            </w:r>
            <w:proofErr w:type="gramStart"/>
            <w:r w:rsidRPr="005A6C17">
              <w:rPr>
                <w:rFonts w:ascii="Calibri" w:eastAsia="Times New Roman" w:hAnsi="Calibri" w:cs="Calibri"/>
                <w:lang w:val="ru-RU" w:eastAsia="ru-RU"/>
              </w:rPr>
              <w:t>какой</w:t>
            </w:r>
            <w:proofErr w:type="gramEnd"/>
            <w:r w:rsidRPr="005A6C17">
              <w:rPr>
                <w:rFonts w:ascii="Calibri" w:eastAsia="Times New Roman" w:hAnsi="Calibri" w:cs="Calibri"/>
                <w:lang w:val="ru-RU" w:eastAsia="ru-RU"/>
              </w:rPr>
              <w:t>? какая? какое? какие?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Постановка вопросов к названиям признаков предмета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признак предмета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Слова, отвечающие на вопросы </w:t>
            </w:r>
            <w:proofErr w:type="gramStart"/>
            <w:r w:rsidRPr="005A6C17">
              <w:rPr>
                <w:rFonts w:ascii="Calibri" w:eastAsia="Times New Roman" w:hAnsi="Calibri" w:cs="Calibri"/>
                <w:lang w:val="ru-RU" w:eastAsia="ru-RU"/>
              </w:rPr>
              <w:t>какой</w:t>
            </w:r>
            <w:proofErr w:type="gramEnd"/>
            <w:r w:rsidRPr="005A6C17">
              <w:rPr>
                <w:rFonts w:ascii="Calibri" w:eastAsia="Times New Roman" w:hAnsi="Calibri" w:cs="Calibri"/>
                <w:lang w:val="ru-RU" w:eastAsia="ru-RU"/>
              </w:rPr>
              <w:t>? какая? какое? какие?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Выделение названий признаков предмета из предложения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признак предмета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Слова, отвечающие на вопросы </w:t>
            </w:r>
            <w:proofErr w:type="gramStart"/>
            <w:r w:rsidRPr="005A6C17">
              <w:rPr>
                <w:rFonts w:ascii="Calibri" w:eastAsia="Times New Roman" w:hAnsi="Calibri" w:cs="Calibri"/>
                <w:lang w:val="ru-RU" w:eastAsia="ru-RU"/>
              </w:rPr>
              <w:t>какой</w:t>
            </w:r>
            <w:proofErr w:type="gramEnd"/>
            <w:r w:rsidRPr="005A6C17">
              <w:rPr>
                <w:rFonts w:ascii="Calibri" w:eastAsia="Times New Roman" w:hAnsi="Calibri" w:cs="Calibri"/>
                <w:lang w:val="ru-RU" w:eastAsia="ru-RU"/>
              </w:rPr>
              <w:t>? какая? какое? какие?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Выделение названий признаков предмета из предложения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признак предмета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Слова, отвечающие на вопросы </w:t>
            </w:r>
            <w:proofErr w:type="gramStart"/>
            <w:r w:rsidRPr="005A6C17">
              <w:rPr>
                <w:rFonts w:ascii="Calibri" w:eastAsia="Times New Roman" w:hAnsi="Calibri" w:cs="Calibri"/>
                <w:lang w:val="ru-RU" w:eastAsia="ru-RU"/>
              </w:rPr>
              <w:t>какой</w:t>
            </w:r>
            <w:proofErr w:type="gramEnd"/>
            <w:r w:rsidRPr="005A6C17">
              <w:rPr>
                <w:rFonts w:ascii="Calibri" w:eastAsia="Times New Roman" w:hAnsi="Calibri" w:cs="Calibri"/>
                <w:lang w:val="ru-RU" w:eastAsia="ru-RU"/>
              </w:rPr>
              <w:t>? какая? какое? какие?</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Названия предметов, действий и признаков предмета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признак предмета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Названия предметов, действий и признаков предмета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признак предмета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Предлоги </w:t>
            </w:r>
            <w:proofErr w:type="gramStart"/>
            <w:r w:rsidRPr="005A6C17">
              <w:rPr>
                <w:rFonts w:ascii="Calibri" w:eastAsia="Times New Roman" w:hAnsi="Calibri" w:cs="Calibri"/>
                <w:lang w:val="ru-RU" w:eastAsia="ru-RU"/>
              </w:rPr>
              <w:t>в</w:t>
            </w:r>
            <w:proofErr w:type="gramEnd"/>
            <w:r w:rsidRPr="005A6C17">
              <w:rPr>
                <w:rFonts w:ascii="Calibri" w:eastAsia="Times New Roman" w:hAnsi="Calibri" w:cs="Calibri"/>
                <w:lang w:val="ru-RU" w:eastAsia="ru-RU"/>
              </w:rPr>
              <w:t>, на, с, из, 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Раздельное написание предлога со словом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Предлоги </w:t>
            </w:r>
            <w:proofErr w:type="gramStart"/>
            <w:r w:rsidRPr="005A6C17">
              <w:rPr>
                <w:rFonts w:ascii="Calibri" w:eastAsia="Times New Roman" w:hAnsi="Calibri" w:cs="Calibri"/>
                <w:lang w:val="ru-RU" w:eastAsia="ru-RU"/>
              </w:rPr>
              <w:t>к</w:t>
            </w:r>
            <w:proofErr w:type="gramEnd"/>
            <w:r w:rsidRPr="005A6C17">
              <w:rPr>
                <w:rFonts w:ascii="Calibri" w:eastAsia="Times New Roman" w:hAnsi="Calibri" w:cs="Calibri"/>
                <w:lang w:val="ru-RU" w:eastAsia="ru-RU"/>
              </w:rPr>
              <w:t>, по со словами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Раздельное написание предлога со словом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Предлог </w:t>
            </w:r>
            <w:proofErr w:type="gramStart"/>
            <w:r w:rsidRPr="005A6C17">
              <w:rPr>
                <w:rFonts w:ascii="Calibri" w:eastAsia="Times New Roman" w:hAnsi="Calibri" w:cs="Calibri"/>
                <w:lang w:val="ru-RU" w:eastAsia="ru-RU"/>
              </w:rPr>
              <w:t>от</w:t>
            </w:r>
            <w:proofErr w:type="gramEnd"/>
            <w:r w:rsidRPr="005A6C17">
              <w:rPr>
                <w:rFonts w:ascii="Calibri" w:eastAsia="Times New Roman" w:hAnsi="Calibri" w:cs="Calibri"/>
                <w:lang w:val="ru-RU" w:eastAsia="ru-RU"/>
              </w:rPr>
              <w:t xml:space="preserve"> со словами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Раздельное написание предлога со словом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Предлоги над, </w:t>
            </w:r>
            <w:proofErr w:type="gramStart"/>
            <w:r w:rsidRPr="005A6C17">
              <w:rPr>
                <w:rFonts w:ascii="Calibri" w:eastAsia="Times New Roman" w:hAnsi="Calibri" w:cs="Calibri"/>
                <w:lang w:val="ru-RU" w:eastAsia="ru-RU"/>
              </w:rPr>
              <w:t>под</w:t>
            </w:r>
            <w:proofErr w:type="gramEnd"/>
            <w:r w:rsidRPr="005A6C17">
              <w:rPr>
                <w:rFonts w:ascii="Calibri" w:eastAsia="Times New Roman" w:hAnsi="Calibri" w:cs="Calibri"/>
                <w:lang w:val="ru-RU" w:eastAsia="ru-RU"/>
              </w:rPr>
              <w:t xml:space="preserve"> со словами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Раздельное написание предлога со словом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Предлог </w:t>
            </w:r>
            <w:proofErr w:type="gramStart"/>
            <w:r w:rsidRPr="005A6C17">
              <w:rPr>
                <w:rFonts w:ascii="Calibri" w:eastAsia="Times New Roman" w:hAnsi="Calibri" w:cs="Calibri"/>
                <w:lang w:val="ru-RU" w:eastAsia="ru-RU"/>
              </w:rPr>
              <w:t>о</w:t>
            </w:r>
            <w:proofErr w:type="gramEnd"/>
            <w:r w:rsidRPr="005A6C17">
              <w:rPr>
                <w:rFonts w:ascii="Calibri" w:eastAsia="Times New Roman" w:hAnsi="Calibri" w:cs="Calibri"/>
                <w:lang w:val="ru-RU" w:eastAsia="ru-RU"/>
              </w:rPr>
              <w:t xml:space="preserve"> со словами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Раздельное написание предлога со словом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Предлоги </w:t>
            </w:r>
            <w:proofErr w:type="gramStart"/>
            <w:r w:rsidRPr="005A6C17">
              <w:rPr>
                <w:rFonts w:ascii="Calibri" w:eastAsia="Times New Roman" w:hAnsi="Calibri" w:cs="Calibri"/>
                <w:lang w:val="ru-RU" w:eastAsia="ru-RU"/>
              </w:rPr>
              <w:t>к</w:t>
            </w:r>
            <w:proofErr w:type="gramEnd"/>
            <w:r w:rsidRPr="005A6C17">
              <w:rPr>
                <w:rFonts w:ascii="Calibri" w:eastAsia="Times New Roman" w:hAnsi="Calibri" w:cs="Calibri"/>
                <w:lang w:val="ru-RU" w:eastAsia="ru-RU"/>
              </w:rPr>
              <w:t>, по, от, над, под, о со словами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Раздельное написание предлога со словом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Предлоги </w:t>
            </w:r>
            <w:proofErr w:type="gramStart"/>
            <w:r w:rsidRPr="005A6C17">
              <w:rPr>
                <w:rFonts w:ascii="Calibri" w:eastAsia="Times New Roman" w:hAnsi="Calibri" w:cs="Calibri"/>
                <w:lang w:val="ru-RU" w:eastAsia="ru-RU"/>
              </w:rPr>
              <w:t>к</w:t>
            </w:r>
            <w:proofErr w:type="gramEnd"/>
            <w:r w:rsidRPr="005A6C17">
              <w:rPr>
                <w:rFonts w:ascii="Calibri" w:eastAsia="Times New Roman" w:hAnsi="Calibri" w:cs="Calibri"/>
                <w:lang w:val="ru-RU" w:eastAsia="ru-RU"/>
              </w:rPr>
              <w:t>, по, от, над, под, о со словами.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Раздельное написание предлога со словом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Выделение предложения из текста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Предложение законченное и незаконченное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Предложение законченное и незаконченное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Предложение законченное и незаконченное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Распространение предлож</w:t>
            </w:r>
            <w:r w:rsidRPr="005A6C17">
              <w:rPr>
                <w:rFonts w:ascii="Calibri" w:eastAsia="Times New Roman" w:hAnsi="Calibri" w:cs="Calibri"/>
                <w:lang w:val="ru-RU" w:eastAsia="ru-RU"/>
              </w:rPr>
              <w:t>е</w:t>
            </w:r>
            <w:r w:rsidRPr="005A6C17">
              <w:rPr>
                <w:rFonts w:ascii="Calibri" w:eastAsia="Times New Roman" w:hAnsi="Calibri" w:cs="Calibri"/>
                <w:lang w:val="ru-RU" w:eastAsia="ru-RU"/>
              </w:rPr>
              <w:t>ний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Нераспространённые и простые распространённые предложения из 3-4-х слов с оп</w:t>
            </w:r>
            <w:r w:rsidRPr="005A6C17">
              <w:rPr>
                <w:rFonts w:ascii="Calibri" w:eastAsia="Times New Roman" w:hAnsi="Calibri" w:cs="Calibri"/>
                <w:lang w:val="ru-RU" w:eastAsia="ru-RU"/>
              </w:rPr>
              <w:t>о</w:t>
            </w:r>
            <w:r w:rsidRPr="005A6C17">
              <w:rPr>
                <w:rFonts w:ascii="Calibri" w:eastAsia="Times New Roman" w:hAnsi="Calibri" w:cs="Calibri"/>
                <w:lang w:val="ru-RU" w:eastAsia="ru-RU"/>
              </w:rPr>
              <w:t>рой на иллюстрацию, вопросы</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Распространение предлож</w:t>
            </w:r>
            <w:r w:rsidRPr="005A6C17">
              <w:rPr>
                <w:rFonts w:ascii="Calibri" w:eastAsia="Times New Roman" w:hAnsi="Calibri" w:cs="Calibri"/>
                <w:lang w:val="ru-RU" w:eastAsia="ru-RU"/>
              </w:rPr>
              <w:t>е</w:t>
            </w:r>
            <w:r w:rsidRPr="005A6C17">
              <w:rPr>
                <w:rFonts w:ascii="Calibri" w:eastAsia="Times New Roman" w:hAnsi="Calibri" w:cs="Calibri"/>
                <w:lang w:val="ru-RU" w:eastAsia="ru-RU"/>
              </w:rPr>
              <w:t>ний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Нераспространённые и простые распространённые предложения из 3-4-х слов с оп</w:t>
            </w:r>
            <w:r w:rsidRPr="005A6C17">
              <w:rPr>
                <w:rFonts w:ascii="Calibri" w:eastAsia="Times New Roman" w:hAnsi="Calibri" w:cs="Calibri"/>
                <w:lang w:val="ru-RU" w:eastAsia="ru-RU"/>
              </w:rPr>
              <w:t>о</w:t>
            </w:r>
            <w:r w:rsidRPr="005A6C17">
              <w:rPr>
                <w:rFonts w:ascii="Calibri" w:eastAsia="Times New Roman" w:hAnsi="Calibri" w:cs="Calibri"/>
                <w:lang w:val="ru-RU" w:eastAsia="ru-RU"/>
              </w:rPr>
              <w:t>рой на иллюстрацию, вопросы</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в предложении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Раздельное написание слов</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Порядок слов в предложении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Порядок слов в предложении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Составление предложений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Нераспространённые и простые распространённые предложения из 3-4-х слов с оп</w:t>
            </w:r>
            <w:r w:rsidRPr="005A6C17">
              <w:rPr>
                <w:rFonts w:ascii="Calibri" w:eastAsia="Times New Roman" w:hAnsi="Calibri" w:cs="Calibri"/>
                <w:lang w:val="ru-RU" w:eastAsia="ru-RU"/>
              </w:rPr>
              <w:t>о</w:t>
            </w:r>
            <w:r w:rsidRPr="005A6C17">
              <w:rPr>
                <w:rFonts w:ascii="Calibri" w:eastAsia="Times New Roman" w:hAnsi="Calibri" w:cs="Calibri"/>
                <w:lang w:val="ru-RU" w:eastAsia="ru-RU"/>
              </w:rPr>
              <w:t>рой на иллюстрацию, вопросы</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Составление предложений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Нераспространённые и простые распространённые предложения из 3-4-х слов с оп</w:t>
            </w:r>
            <w:r w:rsidRPr="005A6C17">
              <w:rPr>
                <w:rFonts w:ascii="Calibri" w:eastAsia="Times New Roman" w:hAnsi="Calibri" w:cs="Calibri"/>
                <w:lang w:val="ru-RU" w:eastAsia="ru-RU"/>
              </w:rPr>
              <w:t>о</w:t>
            </w:r>
            <w:r w:rsidRPr="005A6C17">
              <w:rPr>
                <w:rFonts w:ascii="Calibri" w:eastAsia="Times New Roman" w:hAnsi="Calibri" w:cs="Calibri"/>
                <w:lang w:val="ru-RU" w:eastAsia="ru-RU"/>
              </w:rPr>
              <w:t>рой на иллюстрацию, вопросы</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Составление предложений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Нераспространённые и простые распространённые предложения из 3-4-х слов с оп</w:t>
            </w:r>
            <w:r w:rsidRPr="005A6C17">
              <w:rPr>
                <w:rFonts w:ascii="Calibri" w:eastAsia="Times New Roman" w:hAnsi="Calibri" w:cs="Calibri"/>
                <w:lang w:val="ru-RU" w:eastAsia="ru-RU"/>
              </w:rPr>
              <w:t>о</w:t>
            </w:r>
            <w:r w:rsidRPr="005A6C17">
              <w:rPr>
                <w:rFonts w:ascii="Calibri" w:eastAsia="Times New Roman" w:hAnsi="Calibri" w:cs="Calibri"/>
                <w:lang w:val="ru-RU" w:eastAsia="ru-RU"/>
              </w:rPr>
              <w:t>рой на иллюстрацию, вопросы</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Диктант</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Повторение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Повторение </w:t>
            </w:r>
            <w:proofErr w:type="gramStart"/>
            <w:r w:rsidRPr="005A6C17">
              <w:rPr>
                <w:rFonts w:ascii="Calibri" w:eastAsia="Times New Roman" w:hAnsi="Calibri" w:cs="Calibri"/>
                <w:lang w:val="ru-RU" w:eastAsia="ru-RU"/>
              </w:rPr>
              <w:t>из</w:t>
            </w:r>
            <w:r w:rsidRPr="005A6C17">
              <w:rPr>
                <w:rFonts w:ascii="Calibri" w:eastAsia="Times New Roman" w:hAnsi="Calibri" w:cs="Calibri"/>
                <w:lang w:val="ru-RU" w:eastAsia="ru-RU"/>
              </w:rPr>
              <w:t>у</w:t>
            </w:r>
            <w:r w:rsidRPr="005A6C17">
              <w:rPr>
                <w:rFonts w:ascii="Calibri" w:eastAsia="Times New Roman" w:hAnsi="Calibri" w:cs="Calibri"/>
                <w:lang w:val="ru-RU" w:eastAsia="ru-RU"/>
              </w:rPr>
              <w:t>ченного</w:t>
            </w:r>
            <w:proofErr w:type="gram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 xml:space="preserve">Повторение </w:t>
            </w:r>
            <w:proofErr w:type="gramStart"/>
            <w:r w:rsidRPr="005A6C17">
              <w:rPr>
                <w:rFonts w:ascii="Calibri" w:eastAsia="Times New Roman" w:hAnsi="Calibri" w:cs="Calibri"/>
                <w:lang w:val="ru-RU" w:eastAsia="ru-RU"/>
              </w:rPr>
              <w:t>из</w:t>
            </w:r>
            <w:r w:rsidRPr="005A6C17">
              <w:rPr>
                <w:rFonts w:ascii="Calibri" w:eastAsia="Times New Roman" w:hAnsi="Calibri" w:cs="Calibri"/>
                <w:lang w:val="ru-RU" w:eastAsia="ru-RU"/>
              </w:rPr>
              <w:t>у</w:t>
            </w:r>
            <w:r w:rsidRPr="005A6C17">
              <w:rPr>
                <w:rFonts w:ascii="Calibri" w:eastAsia="Times New Roman" w:hAnsi="Calibri" w:cs="Calibri"/>
                <w:lang w:val="ru-RU" w:eastAsia="ru-RU"/>
              </w:rPr>
              <w:t>ченного</w:t>
            </w:r>
            <w:proofErr w:type="gram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Слово. Правила правописания в слове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признак предмета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Слово. Правила правописания в слове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Правописание букв и сочетаний</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признак предмета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Предлог</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Названия предметов и признаков предмета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признак предмета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Слова, обозначающие предмет без называния части речи</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Название действий предмета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Предложение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Работа с предложением</w:t>
            </w:r>
          </w:p>
        </w:tc>
      </w:tr>
      <w:tr w:rsidR="005A6C17" w:rsidRPr="005A6C17" w:rsidTr="005A6C1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Arial" w:eastAsia="Times New Roman" w:hAnsi="Arial" w:cs="Arial"/>
                <w:sz w:val="20"/>
                <w:szCs w:val="20"/>
                <w:lang w:val="ru-RU" w:eastAsia="ru-RU"/>
              </w:rPr>
            </w:pP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5A6C17" w:rsidRPr="005A6C17" w:rsidRDefault="005A6C17" w:rsidP="005A6C17">
            <w:pPr>
              <w:suppressAutoHyphens w:val="0"/>
              <w:spacing w:after="0" w:line="240" w:lineRule="auto"/>
              <w:rPr>
                <w:rFonts w:ascii="Calibri" w:eastAsia="Times New Roman" w:hAnsi="Calibri" w:cs="Calibri"/>
                <w:lang w:val="ru-RU" w:eastAsia="ru-RU"/>
              </w:rPr>
            </w:pPr>
            <w:r w:rsidRPr="005A6C17">
              <w:rPr>
                <w:rFonts w:ascii="Calibri" w:eastAsia="Times New Roman" w:hAnsi="Calibri" w:cs="Calibri"/>
                <w:lang w:val="ru-RU" w:eastAsia="ru-RU"/>
              </w:rPr>
              <w:t>Признаки предложения</w:t>
            </w:r>
          </w:p>
        </w:tc>
      </w:tr>
    </w:tbl>
    <w:p w:rsidR="005A6C17" w:rsidRDefault="005A6C17" w:rsidP="005A6C17">
      <w:pPr>
        <w:tabs>
          <w:tab w:val="left" w:pos="8565"/>
        </w:tabs>
        <w:rPr>
          <w:rFonts w:ascii="Times New Roman" w:eastAsia="Times New Roman" w:hAnsi="Times New Roman" w:cs="Times New Roman"/>
          <w:sz w:val="28"/>
          <w:szCs w:val="28"/>
          <w:lang w:val="ru-RU"/>
        </w:rPr>
      </w:pPr>
    </w:p>
    <w:p w:rsidR="005A6C17" w:rsidRDefault="005A6C17" w:rsidP="005A6C17">
      <w:pPr>
        <w:tabs>
          <w:tab w:val="left" w:pos="8565"/>
        </w:tabs>
        <w:rPr>
          <w:rFonts w:ascii="Times New Roman" w:eastAsia="Times New Roman" w:hAnsi="Times New Roman" w:cs="Times New Roman"/>
          <w:sz w:val="28"/>
          <w:szCs w:val="28"/>
          <w:lang w:val="ru-RU"/>
        </w:rPr>
      </w:pPr>
    </w:p>
    <w:p w:rsidR="005A6C17" w:rsidRDefault="005A6C17" w:rsidP="005A6C17">
      <w:pPr>
        <w:tabs>
          <w:tab w:val="left" w:pos="8565"/>
        </w:tabs>
        <w:rPr>
          <w:rFonts w:ascii="Times New Roman" w:eastAsia="Times New Roman" w:hAnsi="Times New Roman" w:cs="Times New Roman"/>
          <w:sz w:val="28"/>
          <w:szCs w:val="28"/>
          <w:lang w:val="ru-RU"/>
        </w:rPr>
      </w:pPr>
    </w:p>
    <w:p w:rsidR="005A6C17" w:rsidRPr="005A6C17" w:rsidRDefault="005A6C17" w:rsidP="005A6C17">
      <w:pPr>
        <w:tabs>
          <w:tab w:val="left" w:pos="8565"/>
        </w:tabs>
        <w:rPr>
          <w:rFonts w:ascii="Times New Roman" w:eastAsia="Times New Roman" w:hAnsi="Times New Roman" w:cs="Times New Roman"/>
          <w:sz w:val="28"/>
          <w:szCs w:val="28"/>
          <w:lang w:val="ru-RU"/>
        </w:rPr>
      </w:pPr>
    </w:p>
    <w:sectPr w:rsidR="005A6C17" w:rsidRPr="005A6C17" w:rsidSect="005A6C17">
      <w:headerReference w:type="default" r:id="rId10"/>
      <w:footerReference w:type="default" r:id="rId11"/>
      <w:pgSz w:w="16838" w:h="11906" w:orient="landscape"/>
      <w:pgMar w:top="709" w:right="743" w:bottom="941" w:left="1021" w:header="748" w:footer="754"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F74" w:rsidRDefault="00E25F74">
      <w:pPr>
        <w:spacing w:after="0" w:line="240" w:lineRule="auto"/>
      </w:pPr>
      <w:r>
        <w:separator/>
      </w:r>
    </w:p>
  </w:endnote>
  <w:endnote w:type="continuationSeparator" w:id="0">
    <w:p w:rsidR="00E25F74" w:rsidRDefault="00E25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Arial"/>
    <w:charset w:val="01"/>
    <w:family w:val="swiss"/>
    <w:pitch w:val="default"/>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SchoolBookSanPi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C17" w:rsidRDefault="005A6C17">
    <w:pPr>
      <w:pStyle w:val="ac"/>
      <w:spacing w:line="7" w:lineRule="auto"/>
      <w:ind w:left="0" w:firstLine="0"/>
      <w:jc w:val="left"/>
    </w:pPr>
    <w:r>
      <w:rPr>
        <w:noProof/>
        <w:lang w:eastAsia="ru-RU"/>
      </w:rPr>
      <mc:AlternateContent>
        <mc:Choice Requires="wps">
          <w:drawing>
            <wp:anchor distT="0" distB="0" distL="0" distR="0" simplePos="0" relativeHeight="40" behindDoc="1" locked="0" layoutInCell="0" allowOverlap="1" wp14:anchorId="2C6A972D" wp14:editId="10365BD0">
              <wp:simplePos x="0" y="0"/>
              <wp:positionH relativeFrom="page">
                <wp:posOffset>9973945</wp:posOffset>
              </wp:positionH>
              <wp:positionV relativeFrom="page">
                <wp:posOffset>6942455</wp:posOffset>
              </wp:positionV>
              <wp:extent cx="235585" cy="182880"/>
              <wp:effectExtent l="0" t="0" r="0" b="0"/>
              <wp:wrapNone/>
              <wp:docPr id="2" name="Textbox 1"/>
              <wp:cNvGraphicFramePr/>
              <a:graphic xmlns:a="http://schemas.openxmlformats.org/drawingml/2006/main">
                <a:graphicData uri="http://schemas.microsoft.com/office/word/2010/wordprocessingShape">
                  <wps:wsp>
                    <wps:cNvSpPr/>
                    <wps:spPr>
                      <a:xfrm>
                        <a:off x="0" y="0"/>
                        <a:ext cx="235440" cy="182880"/>
                      </a:xfrm>
                      <a:prstGeom prst="rect">
                        <a:avLst/>
                      </a:prstGeom>
                      <a:noFill/>
                      <a:ln w="0">
                        <a:noFill/>
                      </a:ln>
                    </wps:spPr>
                    <wps:style>
                      <a:lnRef idx="0">
                        <a:scrgbClr r="0" g="0" b="0"/>
                      </a:lnRef>
                      <a:fillRef idx="0">
                        <a:scrgbClr r="0" g="0" b="0"/>
                      </a:fillRef>
                      <a:effectRef idx="0">
                        <a:scrgbClr r="0" g="0" b="0"/>
                      </a:effectRef>
                      <a:fontRef idx="minor"/>
                    </wps:style>
                    <wps:txbx>
                      <w:txbxContent>
                        <w:p w:rsidR="005A6C17" w:rsidRDefault="005A6C17">
                          <w:pPr>
                            <w:pStyle w:val="afa"/>
                            <w:spacing w:before="13"/>
                            <w:ind w:left="60"/>
                            <w:rPr>
                              <w:color w:val="000000"/>
                            </w:rPr>
                          </w:pPr>
                          <w:r>
                            <w:rPr>
                              <w:color w:val="000000"/>
                              <w:spacing w:val="-5"/>
                            </w:rPr>
                            <w:fldChar w:fldCharType="begin"/>
                          </w:r>
                          <w:r>
                            <w:rPr>
                              <w:color w:val="000000"/>
                              <w:spacing w:val="-5"/>
                            </w:rPr>
                            <w:instrText xml:space="preserve"> PAGE </w:instrText>
                          </w:r>
                          <w:r>
                            <w:rPr>
                              <w:color w:val="000000"/>
                              <w:spacing w:val="-5"/>
                            </w:rPr>
                            <w:fldChar w:fldCharType="separate"/>
                          </w:r>
                          <w:r w:rsidR="000F539F">
                            <w:rPr>
                              <w:color w:val="000000"/>
                              <w:spacing w:val="-5"/>
                            </w:rPr>
                            <w:t>1</w:t>
                          </w:r>
                          <w:r>
                            <w:rPr>
                              <w:color w:val="000000"/>
                              <w:spacing w:val="-5"/>
                            </w:rPr>
                            <w:fldChar w:fldCharType="end"/>
                          </w:r>
                        </w:p>
                      </w:txbxContent>
                    </wps:txbx>
                    <wps:bodyPr lIns="0" tIns="0" rIns="0" bIns="0" anchor="t">
                      <a:noAutofit/>
                    </wps:bodyPr>
                  </wps:wsp>
                </a:graphicData>
              </a:graphic>
            </wp:anchor>
          </w:drawing>
        </mc:Choice>
        <mc:Fallback>
          <w:pict>
            <v:rect id="Textbox 1" o:spid="_x0000_s1026" style="position:absolute;margin-left:785.35pt;margin-top:546.65pt;width:18.55pt;height:14.4pt;z-index:-503316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" o:allowincell="f" filled="f" stroked="f" strokeweight="0">
              <v:textbox inset="0,0,0,0">
                <w:txbxContent>
                  <w:p w:rsidR="005A6C17" w:rsidRDefault="005A6C17">
                    <w:pPr>
                      <w:pStyle w:val="afa"/>
                      <w:spacing w:before="13"/>
                      <w:ind w:left="60"/>
                      <w:rPr>
                        <w:color w:val="000000"/>
                      </w:rPr>
                    </w:pPr>
                    <w:r>
                      <w:rPr>
                        <w:color w:val="000000"/>
                        <w:spacing w:val="-5"/>
                      </w:rPr>
                      <w:fldChar w:fldCharType="begin"/>
                    </w:r>
                    <w:r>
                      <w:rPr>
                        <w:color w:val="000000"/>
                        <w:spacing w:val="-5"/>
                      </w:rPr>
                      <w:instrText xml:space="preserve"> PAGE </w:instrText>
                    </w:r>
                    <w:r>
                      <w:rPr>
                        <w:color w:val="000000"/>
                        <w:spacing w:val="-5"/>
                      </w:rPr>
                      <w:fldChar w:fldCharType="separate"/>
                    </w:r>
                    <w:r w:rsidR="000F539F">
                      <w:rPr>
                        <w:color w:val="000000"/>
                        <w:spacing w:val="-5"/>
                      </w:rPr>
                      <w:t>1</w:t>
                    </w:r>
                    <w:r>
                      <w:rPr>
                        <w:color w:val="000000"/>
                        <w:spacing w:val="-5"/>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F74" w:rsidRDefault="00E25F74">
      <w:pPr>
        <w:spacing w:after="0" w:line="240" w:lineRule="auto"/>
      </w:pPr>
      <w:r>
        <w:separator/>
      </w:r>
    </w:p>
  </w:footnote>
  <w:footnote w:type="continuationSeparator" w:id="0">
    <w:p w:rsidR="00E25F74" w:rsidRDefault="00E25F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C17" w:rsidRDefault="005A6C17">
    <w:pPr>
      <w:pStyle w:val="ac"/>
      <w:spacing w:line="7"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1102" w:hanging="360"/>
      </w:pPr>
      <w:rPr>
        <w:rFonts w:ascii="Symbol" w:hAnsi="Symbol" w:hint="default"/>
      </w:rPr>
    </w:lvl>
    <w:lvl w:ilvl="1">
      <w:start w:val="1"/>
      <w:numFmt w:val="bullet"/>
      <w:lvlText w:val="o"/>
      <w:lvlJc w:val="left"/>
      <w:pPr>
        <w:ind w:left="1822" w:hanging="360"/>
      </w:pPr>
      <w:rPr>
        <w:rFonts w:ascii="Courier New" w:hAnsi="Courier New" w:cs="Courier New" w:hint="default"/>
      </w:rPr>
    </w:lvl>
    <w:lvl w:ilvl="2">
      <w:start w:val="1"/>
      <w:numFmt w:val="bullet"/>
      <w:lvlText w:val=""/>
      <w:lvlJc w:val="left"/>
      <w:pPr>
        <w:ind w:left="2542" w:hanging="360"/>
      </w:pPr>
      <w:rPr>
        <w:rFonts w:ascii="Wingdings" w:hAnsi="Wingdings" w:hint="default"/>
      </w:rPr>
    </w:lvl>
    <w:lvl w:ilvl="3">
      <w:start w:val="1"/>
      <w:numFmt w:val="bullet"/>
      <w:lvlText w:val=""/>
      <w:lvlJc w:val="left"/>
      <w:pPr>
        <w:ind w:left="3262" w:hanging="360"/>
      </w:pPr>
      <w:rPr>
        <w:rFonts w:ascii="Symbol" w:hAnsi="Symbol" w:hint="default"/>
      </w:rPr>
    </w:lvl>
    <w:lvl w:ilvl="4">
      <w:start w:val="1"/>
      <w:numFmt w:val="bullet"/>
      <w:lvlText w:val="o"/>
      <w:lvlJc w:val="left"/>
      <w:pPr>
        <w:ind w:left="3982" w:hanging="360"/>
      </w:pPr>
      <w:rPr>
        <w:rFonts w:ascii="Courier New" w:hAnsi="Courier New" w:cs="Courier New" w:hint="default"/>
      </w:rPr>
    </w:lvl>
    <w:lvl w:ilvl="5">
      <w:start w:val="1"/>
      <w:numFmt w:val="bullet"/>
      <w:lvlText w:val=""/>
      <w:lvlJc w:val="left"/>
      <w:pPr>
        <w:ind w:left="4702" w:hanging="360"/>
      </w:pPr>
      <w:rPr>
        <w:rFonts w:ascii="Wingdings" w:hAnsi="Wingdings" w:hint="default"/>
      </w:rPr>
    </w:lvl>
    <w:lvl w:ilvl="6">
      <w:start w:val="1"/>
      <w:numFmt w:val="bullet"/>
      <w:lvlText w:val=""/>
      <w:lvlJc w:val="left"/>
      <w:pPr>
        <w:ind w:left="5422" w:hanging="360"/>
      </w:pPr>
      <w:rPr>
        <w:rFonts w:ascii="Symbol" w:hAnsi="Symbol" w:hint="default"/>
      </w:rPr>
    </w:lvl>
    <w:lvl w:ilvl="7">
      <w:start w:val="1"/>
      <w:numFmt w:val="bullet"/>
      <w:lvlText w:val="o"/>
      <w:lvlJc w:val="left"/>
      <w:pPr>
        <w:ind w:left="6142" w:hanging="360"/>
      </w:pPr>
      <w:rPr>
        <w:rFonts w:ascii="Courier New" w:hAnsi="Courier New" w:cs="Courier New" w:hint="default"/>
      </w:rPr>
    </w:lvl>
    <w:lvl w:ilvl="8">
      <w:start w:val="1"/>
      <w:numFmt w:val="bullet"/>
      <w:lvlText w:val=""/>
      <w:lvlJc w:val="left"/>
      <w:pPr>
        <w:ind w:left="6862" w:hanging="360"/>
      </w:pPr>
      <w:rPr>
        <w:rFonts w:ascii="Wingdings" w:hAnsi="Wingdings" w:hint="default"/>
      </w:rPr>
    </w:lvl>
  </w:abstractNum>
  <w:abstractNum w:abstractNumId="1">
    <w:nsid w:val="00000003"/>
    <w:multiLevelType w:val="multilevel"/>
    <w:tmpl w:val="00000003"/>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
    <w:nsid w:val="00000005"/>
    <w:multiLevelType w:val="multilevel"/>
    <w:tmpl w:val="00000005"/>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
    <w:nsid w:val="00000006"/>
    <w:multiLevelType w:val="multilevel"/>
    <w:tmpl w:val="0000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0E04F72"/>
    <w:multiLevelType w:val="multilevel"/>
    <w:tmpl w:val="F948CFF0"/>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5">
    <w:nsid w:val="0B28F852"/>
    <w:multiLevelType w:val="singleLevel"/>
    <w:tmpl w:val="0B28F852"/>
    <w:lvl w:ilvl="0">
      <w:start w:val="1"/>
      <w:numFmt w:val="bullet"/>
      <w:lvlText w:val=""/>
      <w:lvlJc w:val="left"/>
      <w:pPr>
        <w:tabs>
          <w:tab w:val="left" w:pos="420"/>
        </w:tabs>
        <w:ind w:left="420" w:hanging="420"/>
      </w:pPr>
      <w:rPr>
        <w:rFonts w:ascii="Wingdings" w:hAnsi="Wingdings" w:hint="default"/>
      </w:rPr>
    </w:lvl>
  </w:abstractNum>
  <w:abstractNum w:abstractNumId="6">
    <w:nsid w:val="0D953C22"/>
    <w:multiLevelType w:val="multilevel"/>
    <w:tmpl w:val="5B52E6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181D32E8"/>
    <w:multiLevelType w:val="multilevel"/>
    <w:tmpl w:val="48A8D8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1B18221E"/>
    <w:multiLevelType w:val="multilevel"/>
    <w:tmpl w:val="08A8728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nsid w:val="48117AFA"/>
    <w:multiLevelType w:val="multilevel"/>
    <w:tmpl w:val="48117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AD5116F"/>
    <w:multiLevelType w:val="singleLevel"/>
    <w:tmpl w:val="00000000"/>
    <w:lvl w:ilvl="0">
      <w:start w:val="1"/>
      <w:numFmt w:val="decimal"/>
      <w:suff w:val="space"/>
      <w:lvlText w:val="%1."/>
      <w:lvlJc w:val="left"/>
    </w:lvl>
  </w:abstractNum>
  <w:abstractNum w:abstractNumId="11">
    <w:nsid w:val="4C010DAB"/>
    <w:multiLevelType w:val="multilevel"/>
    <w:tmpl w:val="3C62FE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67DF24F5"/>
    <w:multiLevelType w:val="multilevel"/>
    <w:tmpl w:val="2A623C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7D685FAE"/>
    <w:multiLevelType w:val="multilevel"/>
    <w:tmpl w:val="7D685FAE"/>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num w:numId="1">
    <w:abstractNumId w:val="8"/>
  </w:num>
  <w:num w:numId="2">
    <w:abstractNumId w:val="4"/>
  </w:num>
  <w:num w:numId="3">
    <w:abstractNumId w:val="12"/>
  </w:num>
  <w:num w:numId="4">
    <w:abstractNumId w:val="7"/>
  </w:num>
  <w:num w:numId="5">
    <w:abstractNumId w:val="11"/>
  </w:num>
  <w:num w:numId="6">
    <w:abstractNumId w:val="6"/>
  </w:num>
  <w:num w:numId="7">
    <w:abstractNumId w:val="1"/>
  </w:num>
  <w:num w:numId="8">
    <w:abstractNumId w:val="13"/>
  </w:num>
  <w:num w:numId="9">
    <w:abstractNumId w:val="9"/>
  </w:num>
  <w:num w:numId="10">
    <w:abstractNumId w:val="10"/>
  </w:num>
  <w:num w:numId="11">
    <w:abstractNumId w:val="2"/>
  </w:num>
  <w:num w:numId="12">
    <w:abstractNumId w:val="0"/>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BF6"/>
    <w:rsid w:val="000F539F"/>
    <w:rsid w:val="00141BF6"/>
    <w:rsid w:val="001C54E9"/>
    <w:rsid w:val="005064BF"/>
    <w:rsid w:val="005A6C17"/>
    <w:rsid w:val="006C3A8E"/>
    <w:rsid w:val="00975CAC"/>
    <w:rsid w:val="00E25F74"/>
    <w:rsid w:val="00F16A5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579"/>
    <w:pPr>
      <w:spacing w:after="200" w:line="276" w:lineRule="auto"/>
    </w:pPr>
    <w:rPr>
      <w:lang w:val="en-US"/>
    </w:rPr>
  </w:style>
  <w:style w:type="paragraph" w:styleId="1">
    <w:name w:val="heading 1"/>
    <w:basedOn w:val="a"/>
    <w:next w:val="a"/>
    <w:link w:val="10"/>
    <w:uiPriority w:val="1"/>
    <w:qFormat/>
    <w:rsid w:val="008637B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1"/>
    <w:unhideWhenUsed/>
    <w:qFormat/>
    <w:rsid w:val="008637B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1"/>
    <w:unhideWhenUsed/>
    <w:qFormat/>
    <w:rsid w:val="008637BA"/>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637BA"/>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8637BA"/>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qFormat/>
    <w:rsid w:val="008637BA"/>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qFormat/>
    <w:rsid w:val="008637BA"/>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qFormat/>
    <w:rsid w:val="008637BA"/>
    <w:rPr>
      <w:rFonts w:asciiTheme="majorHAnsi" w:eastAsiaTheme="majorEastAsia" w:hAnsiTheme="majorHAnsi" w:cstheme="majorBidi"/>
      <w:b/>
      <w:bCs/>
      <w:i/>
      <w:iCs/>
      <w:color w:val="4472C4" w:themeColor="accent1"/>
      <w:lang w:val="en-US"/>
    </w:rPr>
  </w:style>
  <w:style w:type="character" w:customStyle="1" w:styleId="a3">
    <w:name w:val="Верхний колонтитул Знак"/>
    <w:basedOn w:val="a0"/>
    <w:link w:val="a4"/>
    <w:uiPriority w:val="99"/>
    <w:qFormat/>
    <w:rsid w:val="008637BA"/>
    <w:rPr>
      <w:lang w:val="en-US"/>
    </w:rPr>
  </w:style>
  <w:style w:type="character" w:customStyle="1" w:styleId="a5">
    <w:name w:val="Подзаголовок Знак"/>
    <w:basedOn w:val="a0"/>
    <w:link w:val="a6"/>
    <w:uiPriority w:val="11"/>
    <w:qFormat/>
    <w:rsid w:val="008637BA"/>
    <w:rPr>
      <w:rFonts w:asciiTheme="majorHAnsi" w:eastAsiaTheme="majorEastAsia" w:hAnsiTheme="majorHAnsi" w:cstheme="majorBidi"/>
      <w:i/>
      <w:iCs/>
      <w:color w:val="4472C4" w:themeColor="accent1"/>
      <w:spacing w:val="15"/>
      <w:sz w:val="24"/>
      <w:szCs w:val="24"/>
      <w:lang w:val="en-US"/>
    </w:rPr>
  </w:style>
  <w:style w:type="character" w:customStyle="1" w:styleId="a7">
    <w:name w:val="Название Знак"/>
    <w:basedOn w:val="a0"/>
    <w:link w:val="a8"/>
    <w:uiPriority w:val="10"/>
    <w:qFormat/>
    <w:rsid w:val="008637BA"/>
    <w:rPr>
      <w:rFonts w:asciiTheme="majorHAnsi" w:eastAsiaTheme="majorEastAsia" w:hAnsiTheme="majorHAnsi" w:cstheme="majorBidi"/>
      <w:color w:val="323E4F" w:themeColor="text2" w:themeShade="BF"/>
      <w:spacing w:val="5"/>
      <w:kern w:val="2"/>
      <w:sz w:val="52"/>
      <w:szCs w:val="52"/>
      <w:lang w:val="en-US"/>
    </w:rPr>
  </w:style>
  <w:style w:type="character" w:styleId="a9">
    <w:name w:val="Emphasis"/>
    <w:basedOn w:val="a0"/>
    <w:uiPriority w:val="20"/>
    <w:qFormat/>
    <w:rsid w:val="008637BA"/>
    <w:rPr>
      <w:i/>
      <w:iCs/>
    </w:rPr>
  </w:style>
  <w:style w:type="character" w:styleId="aa">
    <w:name w:val="Hyperlink"/>
    <w:basedOn w:val="a0"/>
    <w:uiPriority w:val="99"/>
    <w:unhideWhenUsed/>
    <w:rsid w:val="008637BA"/>
    <w:rPr>
      <w:color w:val="0563C1" w:themeColor="hyperlink"/>
      <w:u w:val="single"/>
    </w:rPr>
  </w:style>
  <w:style w:type="character" w:customStyle="1" w:styleId="ab">
    <w:name w:val="Основной текст Знак"/>
    <w:basedOn w:val="a0"/>
    <w:link w:val="ac"/>
    <w:uiPriority w:val="1"/>
    <w:qFormat/>
    <w:rsid w:val="007F4D65"/>
    <w:rPr>
      <w:rFonts w:ascii="Times New Roman" w:eastAsia="Times New Roman" w:hAnsi="Times New Roman" w:cs="Times New Roman"/>
      <w:sz w:val="20"/>
      <w:szCs w:val="20"/>
    </w:rPr>
  </w:style>
  <w:style w:type="character" w:customStyle="1" w:styleId="ad">
    <w:name w:val="Текст выноски Знак"/>
    <w:basedOn w:val="a0"/>
    <w:link w:val="ae"/>
    <w:uiPriority w:val="99"/>
    <w:semiHidden/>
    <w:qFormat/>
    <w:rsid w:val="00A90652"/>
    <w:rPr>
      <w:rFonts w:ascii="Tahoma" w:eastAsia="Times New Roman" w:hAnsi="Tahoma" w:cs="Tahoma"/>
      <w:sz w:val="16"/>
      <w:szCs w:val="16"/>
    </w:rPr>
  </w:style>
  <w:style w:type="character" w:customStyle="1" w:styleId="af">
    <w:name w:val="Нижний колонтитул Знак"/>
    <w:basedOn w:val="a0"/>
    <w:link w:val="af0"/>
    <w:uiPriority w:val="99"/>
    <w:qFormat/>
    <w:rsid w:val="00A90652"/>
    <w:rPr>
      <w:rFonts w:ascii="Times New Roman" w:eastAsia="Times New Roman" w:hAnsi="Times New Roman" w:cs="Times New Roman"/>
    </w:rPr>
  </w:style>
  <w:style w:type="paragraph" w:customStyle="1" w:styleId="af1">
    <w:name w:val="Заголовок"/>
    <w:basedOn w:val="a"/>
    <w:next w:val="ac"/>
    <w:qFormat/>
    <w:pPr>
      <w:keepNext/>
      <w:spacing w:before="240" w:after="120"/>
    </w:pPr>
    <w:rPr>
      <w:rFonts w:ascii="Liberation Sans" w:eastAsia="Microsoft YaHei" w:hAnsi="Liberation Sans" w:cs="Arial"/>
      <w:sz w:val="28"/>
      <w:szCs w:val="28"/>
    </w:rPr>
  </w:style>
  <w:style w:type="paragraph" w:styleId="ac">
    <w:name w:val="Body Text"/>
    <w:basedOn w:val="a"/>
    <w:link w:val="ab"/>
    <w:uiPriority w:val="1"/>
    <w:qFormat/>
    <w:rsid w:val="007F4D65"/>
    <w:pPr>
      <w:widowControl w:val="0"/>
      <w:spacing w:after="0" w:line="240" w:lineRule="auto"/>
      <w:ind w:left="116" w:right="114" w:firstLine="226"/>
      <w:jc w:val="both"/>
    </w:pPr>
    <w:rPr>
      <w:rFonts w:ascii="Times New Roman" w:eastAsia="Times New Roman" w:hAnsi="Times New Roman" w:cs="Times New Roman"/>
      <w:sz w:val="20"/>
      <w:szCs w:val="20"/>
      <w:lang w:val="ru-RU"/>
    </w:rPr>
  </w:style>
  <w:style w:type="paragraph" w:styleId="af2">
    <w:name w:val="List"/>
    <w:basedOn w:val="ac"/>
    <w:rPr>
      <w:rFonts w:cs="Arial"/>
    </w:rPr>
  </w:style>
  <w:style w:type="paragraph" w:styleId="af3">
    <w:name w:val="caption"/>
    <w:basedOn w:val="a"/>
    <w:qFormat/>
    <w:pPr>
      <w:suppressLineNumbers/>
      <w:spacing w:before="120" w:after="120"/>
    </w:pPr>
    <w:rPr>
      <w:rFonts w:cs="Arial"/>
      <w:i/>
      <w:iCs/>
      <w:sz w:val="24"/>
      <w:szCs w:val="24"/>
    </w:rPr>
  </w:style>
  <w:style w:type="paragraph" w:styleId="af4">
    <w:name w:val="index heading"/>
    <w:basedOn w:val="a"/>
    <w:qFormat/>
    <w:pPr>
      <w:suppressLineNumbers/>
    </w:pPr>
    <w:rPr>
      <w:rFonts w:cs="Arial"/>
    </w:rPr>
  </w:style>
  <w:style w:type="paragraph" w:customStyle="1" w:styleId="Default">
    <w:name w:val="Default"/>
    <w:qFormat/>
    <w:rsid w:val="007B2579"/>
    <w:rPr>
      <w:rFonts w:ascii="Times New Roman" w:eastAsia="Times New Roman" w:hAnsi="Times New Roman" w:cs="Times New Roman"/>
      <w:color w:val="000000"/>
      <w:sz w:val="24"/>
      <w:szCs w:val="24"/>
      <w:lang w:eastAsia="ru-RU"/>
    </w:rPr>
  </w:style>
  <w:style w:type="paragraph" w:styleId="af5">
    <w:name w:val="Normal (Web)"/>
    <w:basedOn w:val="a"/>
    <w:uiPriority w:val="99"/>
    <w:unhideWhenUsed/>
    <w:qFormat/>
    <w:rsid w:val="007B2579"/>
    <w:pPr>
      <w:spacing w:beforeAutospacing="1" w:afterAutospacing="1" w:line="240" w:lineRule="auto"/>
    </w:pPr>
    <w:rPr>
      <w:rFonts w:ascii="Times New Roman" w:eastAsia="Times New Roman" w:hAnsi="Times New Roman" w:cs="Times New Roman"/>
      <w:sz w:val="24"/>
      <w:szCs w:val="24"/>
      <w:lang w:val="ru-RU" w:eastAsia="ru-RU"/>
    </w:rPr>
  </w:style>
  <w:style w:type="paragraph" w:styleId="af6">
    <w:name w:val="List Paragraph"/>
    <w:basedOn w:val="a"/>
    <w:link w:val="af7"/>
    <w:qFormat/>
    <w:rsid w:val="007B2579"/>
    <w:pPr>
      <w:ind w:left="720"/>
      <w:contextualSpacing/>
    </w:pPr>
  </w:style>
  <w:style w:type="paragraph" w:customStyle="1" w:styleId="body">
    <w:name w:val="body"/>
    <w:basedOn w:val="a"/>
    <w:uiPriority w:val="99"/>
    <w:qFormat/>
    <w:rsid w:val="007B2579"/>
    <w:pPr>
      <w:widowControl w:val="0"/>
      <w:spacing w:after="0" w:line="242" w:lineRule="atLeast"/>
      <w:ind w:firstLine="227"/>
      <w:jc w:val="both"/>
      <w:textAlignment w:val="center"/>
    </w:pPr>
    <w:rPr>
      <w:rFonts w:ascii="SchoolBookSanPin" w:eastAsiaTheme="minorEastAsia" w:hAnsi="SchoolBookSanPin" w:cs="SchoolBookSanPin"/>
      <w:color w:val="000000"/>
      <w:sz w:val="20"/>
      <w:szCs w:val="20"/>
      <w:lang w:val="ru-RU" w:eastAsia="ru-RU"/>
    </w:rPr>
  </w:style>
  <w:style w:type="paragraph" w:customStyle="1" w:styleId="af8">
    <w:name w:val="Колонтитул"/>
    <w:basedOn w:val="a"/>
    <w:qFormat/>
  </w:style>
  <w:style w:type="paragraph" w:styleId="a4">
    <w:name w:val="header"/>
    <w:basedOn w:val="a"/>
    <w:link w:val="a3"/>
    <w:uiPriority w:val="99"/>
    <w:unhideWhenUsed/>
    <w:rsid w:val="008637BA"/>
    <w:pPr>
      <w:tabs>
        <w:tab w:val="center" w:pos="4680"/>
        <w:tab w:val="right" w:pos="9360"/>
      </w:tabs>
    </w:pPr>
  </w:style>
  <w:style w:type="paragraph" w:styleId="af9">
    <w:name w:val="Normal Indent"/>
    <w:basedOn w:val="a"/>
    <w:uiPriority w:val="99"/>
    <w:unhideWhenUsed/>
    <w:qFormat/>
    <w:rsid w:val="008637BA"/>
    <w:pPr>
      <w:ind w:left="720"/>
    </w:pPr>
  </w:style>
  <w:style w:type="paragraph" w:styleId="a6">
    <w:name w:val="Subtitle"/>
    <w:basedOn w:val="a"/>
    <w:next w:val="a"/>
    <w:link w:val="a5"/>
    <w:uiPriority w:val="11"/>
    <w:qFormat/>
    <w:rsid w:val="008637BA"/>
    <w:pPr>
      <w:ind w:left="86"/>
    </w:pPr>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7"/>
    <w:uiPriority w:val="1"/>
    <w:qFormat/>
    <w:rsid w:val="008637B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caption1">
    <w:name w:val="caption1"/>
    <w:basedOn w:val="a"/>
    <w:next w:val="a"/>
    <w:uiPriority w:val="35"/>
    <w:semiHidden/>
    <w:unhideWhenUsed/>
    <w:qFormat/>
    <w:rsid w:val="008637BA"/>
    <w:pPr>
      <w:spacing w:line="240" w:lineRule="auto"/>
    </w:pPr>
    <w:rPr>
      <w:b/>
      <w:bCs/>
      <w:color w:val="4472C4" w:themeColor="accent1"/>
      <w:sz w:val="18"/>
      <w:szCs w:val="18"/>
    </w:rPr>
  </w:style>
  <w:style w:type="paragraph" w:customStyle="1" w:styleId="TableParagraph">
    <w:name w:val="Table Paragraph"/>
    <w:basedOn w:val="a"/>
    <w:uiPriority w:val="1"/>
    <w:qFormat/>
    <w:rsid w:val="00A90652"/>
    <w:pPr>
      <w:widowControl w:val="0"/>
      <w:spacing w:after="0" w:line="240" w:lineRule="auto"/>
      <w:ind w:left="111"/>
    </w:pPr>
    <w:rPr>
      <w:rFonts w:ascii="Times New Roman" w:eastAsia="Times New Roman" w:hAnsi="Times New Roman" w:cs="Times New Roman"/>
      <w:lang w:val="ru-RU"/>
    </w:rPr>
  </w:style>
  <w:style w:type="paragraph" w:styleId="11">
    <w:name w:val="toc 1"/>
    <w:basedOn w:val="a"/>
    <w:uiPriority w:val="1"/>
    <w:qFormat/>
    <w:rsid w:val="00A90652"/>
    <w:pPr>
      <w:widowControl w:val="0"/>
      <w:spacing w:before="232" w:after="0" w:line="240" w:lineRule="auto"/>
      <w:ind w:left="300"/>
    </w:pPr>
    <w:rPr>
      <w:rFonts w:ascii="Times New Roman" w:eastAsia="Times New Roman" w:hAnsi="Times New Roman" w:cs="Times New Roman"/>
      <w:sz w:val="28"/>
      <w:szCs w:val="28"/>
      <w:lang w:val="ru-RU"/>
    </w:rPr>
  </w:style>
  <w:style w:type="paragraph" w:styleId="21">
    <w:name w:val="toc 2"/>
    <w:basedOn w:val="a"/>
    <w:uiPriority w:val="1"/>
    <w:qFormat/>
    <w:rsid w:val="00A90652"/>
    <w:pPr>
      <w:widowControl w:val="0"/>
      <w:spacing w:before="124" w:after="0" w:line="240" w:lineRule="auto"/>
      <w:ind w:left="737" w:hanging="214"/>
    </w:pPr>
    <w:rPr>
      <w:rFonts w:ascii="Times New Roman" w:eastAsia="Times New Roman" w:hAnsi="Times New Roman" w:cs="Times New Roman"/>
      <w:sz w:val="28"/>
      <w:szCs w:val="28"/>
      <w:lang w:val="ru-RU"/>
    </w:rPr>
  </w:style>
  <w:style w:type="paragraph" w:styleId="ae">
    <w:name w:val="Balloon Text"/>
    <w:basedOn w:val="a"/>
    <w:link w:val="ad"/>
    <w:uiPriority w:val="99"/>
    <w:semiHidden/>
    <w:unhideWhenUsed/>
    <w:qFormat/>
    <w:rsid w:val="00A90652"/>
    <w:pPr>
      <w:widowControl w:val="0"/>
      <w:spacing w:after="0" w:line="240" w:lineRule="auto"/>
    </w:pPr>
    <w:rPr>
      <w:rFonts w:ascii="Tahoma" w:eastAsia="Times New Roman" w:hAnsi="Tahoma" w:cs="Tahoma"/>
      <w:sz w:val="16"/>
      <w:szCs w:val="16"/>
      <w:lang w:val="ru-RU"/>
    </w:rPr>
  </w:style>
  <w:style w:type="paragraph" w:styleId="af0">
    <w:name w:val="footer"/>
    <w:basedOn w:val="a"/>
    <w:link w:val="af"/>
    <w:uiPriority w:val="99"/>
    <w:unhideWhenUsed/>
    <w:rsid w:val="00A90652"/>
    <w:pPr>
      <w:widowControl w:val="0"/>
      <w:tabs>
        <w:tab w:val="center" w:pos="4677"/>
        <w:tab w:val="right" w:pos="9355"/>
      </w:tabs>
      <w:spacing w:after="0" w:line="240" w:lineRule="auto"/>
    </w:pPr>
    <w:rPr>
      <w:rFonts w:ascii="Times New Roman" w:eastAsia="Times New Roman" w:hAnsi="Times New Roman" w:cs="Times New Roman"/>
      <w:lang w:val="ru-RU"/>
    </w:rPr>
  </w:style>
  <w:style w:type="paragraph" w:customStyle="1" w:styleId="afa">
    <w:name w:val="Содержимое врезки"/>
    <w:basedOn w:val="a"/>
    <w:qFormat/>
  </w:style>
  <w:style w:type="table" w:styleId="afb">
    <w:name w:val="Table Grid"/>
    <w:basedOn w:val="a1"/>
    <w:uiPriority w:val="59"/>
    <w:rsid w:val="008637BA"/>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A90652"/>
    <w:rPr>
      <w:lang w:val="en-US"/>
    </w:rPr>
    <w:tblPr>
      <w:tblCellMar>
        <w:top w:w="0" w:type="dxa"/>
        <w:left w:w="0" w:type="dxa"/>
        <w:bottom w:w="0" w:type="dxa"/>
        <w:right w:w="0" w:type="dxa"/>
      </w:tblCellMar>
    </w:tblPr>
  </w:style>
  <w:style w:type="character" w:customStyle="1" w:styleId="af7">
    <w:name w:val="Абзац списка Знак"/>
    <w:link w:val="af6"/>
    <w:uiPriority w:val="1"/>
    <w:qFormat/>
    <w:locked/>
    <w:rsid w:val="006C3A8E"/>
    <w:rPr>
      <w:lang w:val="en-US"/>
    </w:rPr>
  </w:style>
  <w:style w:type="table" w:customStyle="1" w:styleId="12">
    <w:name w:val="Сетка таблицы1"/>
    <w:basedOn w:val="a1"/>
    <w:uiPriority w:val="59"/>
    <w:qFormat/>
    <w:rsid w:val="006C3A8E"/>
    <w:pPr>
      <w:suppressAutoHyphens w:val="0"/>
    </w:pPr>
    <w:rPr>
      <w:rFonts w:ascii="Calibri" w:eastAsia="Calibri" w:hAnsi="Calibri" w:cs="SimSu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346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75B8D-B354-4971-80A6-1E311B07B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7158</Words>
  <Characters>40803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Admin</cp:lastModifiedBy>
  <cp:revision>15</cp:revision>
  <cp:lastPrinted>2025-09-30T13:40:00Z</cp:lastPrinted>
  <dcterms:created xsi:type="dcterms:W3CDTF">2024-08-14T17:36:00Z</dcterms:created>
  <dcterms:modified xsi:type="dcterms:W3CDTF">2025-09-30T13:57:00Z</dcterms:modified>
  <dc:language>ru-RU</dc:language>
</cp:coreProperties>
</file>